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396180" w:rsidP="00396180" w:rsidRDefault="00396180" w14:paraId="0AF926B3" w14:textId="36E26584">
      <w:pPr>
        <w:jc w:val="right"/>
      </w:pPr>
      <w:r>
        <w:t xml:space="preserve">Załącznik nr 6 do ZW </w:t>
      </w:r>
      <w:r w:rsidRPr="005813EF">
        <w:t>121/</w:t>
      </w:r>
      <w:r>
        <w:t>2020</w:t>
      </w:r>
    </w:p>
    <w:p w:rsidR="00396180" w:rsidP="00396180" w:rsidRDefault="00396180" w14:paraId="265D4335" w14:textId="77777777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25EA471B" w14:paraId="58E3DDCA" w14:textId="77777777"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381140" w:rsidP="00381140" w:rsidRDefault="00381140" w14:paraId="5929CC74" w14:textId="0E8006DE">
            <w:r w:rsidRPr="00CE613F">
              <w:t>WYDZIAŁ INFORMATYKI I ZARZĄDZANIA</w:t>
            </w:r>
          </w:p>
          <w:p w:rsidRPr="00CE613F" w:rsidR="00996719" w:rsidP="00381140" w:rsidRDefault="00996719" w14:paraId="60942D8B" w14:textId="77777777"/>
          <w:p w:rsidR="00041381" w:rsidP="00041381" w:rsidRDefault="00041381" w14:paraId="3395670B" w14:textId="77777777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3F02DB" w:rsidP="25EA471B" w:rsidRDefault="005C16CA" w14:paraId="059ECFDD" w14:textId="77777777" w14:noSpellErr="1">
            <w:pPr>
              <w:pStyle w:val="Nagwek2"/>
              <w:numPr>
                <w:numId w:val="0"/>
              </w:numPr>
              <w:ind w:left="0"/>
              <w:rPr>
                <w:lang w:eastAsia="pl-PL"/>
              </w:rPr>
            </w:pPr>
            <w:r w:rsidR="005C16CA">
              <w:rPr/>
              <w:t xml:space="preserve">Nazwa </w:t>
            </w:r>
            <w:r w:rsidR="00C24AE7">
              <w:rPr/>
              <w:t xml:space="preserve">przedmiotu </w:t>
            </w:r>
            <w:r w:rsidR="005C16CA">
              <w:rPr/>
              <w:t>w języku polskim</w:t>
            </w:r>
            <w:r w:rsidR="00346B77">
              <w:rPr/>
              <w:t xml:space="preserve"> </w:t>
            </w:r>
            <w:r w:rsidR="003F02DB">
              <w:rPr/>
              <w:t xml:space="preserve">Podstawy nauk </w:t>
            </w:r>
            <w:r w:rsidR="003F02DB">
              <w:rPr/>
              <w:t>społecznych</w:t>
            </w:r>
          </w:p>
          <w:p w:rsidRPr="003F02DB" w:rsidR="003F02DB" w:rsidP="003F02DB" w:rsidRDefault="005C16CA" w14:paraId="389913F9" w14:textId="6813CF27">
            <w:pPr>
              <w:ind w:left="560" w:hanging="560"/>
              <w:outlineLvl w:val="1"/>
              <w:rPr>
                <w:b/>
                <w:bCs/>
                <w:lang w:eastAsia="pl-PL"/>
              </w:rPr>
            </w:pPr>
            <w:r w:rsidRPr="003F02DB">
              <w:rPr>
                <w:b/>
              </w:rPr>
              <w:t xml:space="preserve">Nazwa </w:t>
            </w:r>
            <w:r w:rsidRPr="003F02DB" w:rsidR="00C24AE7">
              <w:rPr>
                <w:b/>
              </w:rPr>
              <w:t xml:space="preserve">przedmiotu </w:t>
            </w:r>
            <w:r w:rsidRPr="003F02DB">
              <w:rPr>
                <w:b/>
              </w:rPr>
              <w:t>w języku angielskim</w:t>
            </w:r>
            <w:r w:rsidR="00EA3766">
              <w:t xml:space="preserve"> </w:t>
            </w:r>
            <w:proofErr w:type="spellStart"/>
            <w:r w:rsidRPr="003F02DB" w:rsidR="003F02DB">
              <w:rPr>
                <w:b/>
                <w:bCs/>
                <w:lang w:eastAsia="pl-PL"/>
              </w:rPr>
              <w:t>Basis</w:t>
            </w:r>
            <w:proofErr w:type="spellEnd"/>
            <w:r w:rsidRPr="003F02DB" w:rsidR="003F02DB">
              <w:rPr>
                <w:b/>
                <w:bCs/>
                <w:lang w:eastAsia="pl-PL"/>
              </w:rPr>
              <w:t xml:space="preserve"> of </w:t>
            </w:r>
            <w:proofErr w:type="spellStart"/>
            <w:r w:rsidR="00716DA1">
              <w:rPr>
                <w:b/>
                <w:bCs/>
                <w:lang w:eastAsia="pl-PL"/>
              </w:rPr>
              <w:t>s</w:t>
            </w:r>
            <w:r w:rsidRPr="003F02DB" w:rsidR="003F02DB">
              <w:rPr>
                <w:b/>
                <w:bCs/>
                <w:lang w:eastAsia="pl-PL"/>
              </w:rPr>
              <w:t>ocial</w:t>
            </w:r>
            <w:proofErr w:type="spellEnd"/>
            <w:r w:rsidRPr="003F02DB" w:rsidR="003F02DB">
              <w:rPr>
                <w:b/>
                <w:bCs/>
                <w:lang w:eastAsia="pl-PL"/>
              </w:rPr>
              <w:t xml:space="preserve"> </w:t>
            </w:r>
            <w:r w:rsidR="00716DA1">
              <w:rPr>
                <w:b/>
                <w:bCs/>
                <w:lang w:eastAsia="pl-PL"/>
              </w:rPr>
              <w:t>s</w:t>
            </w:r>
            <w:r w:rsidRPr="003F02DB" w:rsidR="003F02DB">
              <w:rPr>
                <w:b/>
                <w:bCs/>
                <w:lang w:eastAsia="pl-PL"/>
              </w:rPr>
              <w:t>cience</w:t>
            </w:r>
          </w:p>
          <w:p w:rsidR="002C4A38" w:rsidP="25EA471B" w:rsidRDefault="00D552A5" w14:paraId="63A00442" w14:textId="77777777" w14:noSpellErr="1">
            <w:pPr>
              <w:pStyle w:val="Nagwek2"/>
              <w:numPr>
                <w:numId w:val="0"/>
              </w:numPr>
              <w:ind w:left="0"/>
              <w:rPr>
                <w:lang w:eastAsia="pl-PL"/>
              </w:rPr>
            </w:pPr>
            <w:r w:rsidR="00D552A5">
              <w:rPr/>
              <w:t>Kierunek studiów</w:t>
            </w:r>
            <w:r w:rsidR="002C4A38">
              <w:rPr/>
              <w:t xml:space="preserve"> (jeśli dotyczy):</w:t>
            </w:r>
            <w:r w:rsidR="00346B77">
              <w:rPr/>
              <w:t xml:space="preserve"> Zarzadzanie</w:t>
            </w:r>
          </w:p>
          <w:p w:rsidR="00D552A5" w:rsidP="25EA471B" w:rsidRDefault="009E431C" w14:paraId="0CD038CA" w14:textId="7EA68033" w14:noSpellErr="1">
            <w:pPr>
              <w:pStyle w:val="Nagwek2"/>
              <w:numPr>
                <w:numId w:val="0"/>
              </w:numPr>
              <w:ind w:left="0"/>
            </w:pPr>
            <w:r w:rsidR="009E431C">
              <w:rPr/>
              <w:t>Specjalność</w:t>
            </w:r>
            <w:r w:rsidR="002C4A38">
              <w:rPr/>
              <w:t xml:space="preserve"> (jeśli dotyczy)</w:t>
            </w:r>
            <w:r w:rsidR="009E431C">
              <w:rPr/>
              <w:t xml:space="preserve">: </w:t>
            </w:r>
            <w:r w:rsidRPr="25EA471B" w:rsidR="00396180">
              <w:rPr>
                <w:lang w:eastAsia="pl-PL"/>
              </w:rPr>
              <w:t>Human Resource Management</w:t>
            </w:r>
          </w:p>
          <w:p w:rsidRPr="00396180" w:rsidR="00396180" w:rsidP="00396180" w:rsidRDefault="00396180" w14:paraId="5EAF6824" w14:textId="5061899D">
            <w:pPr>
              <w:rPr>
                <w:b/>
                <w:bCs/>
              </w:rPr>
            </w:pPr>
            <w:r w:rsidRPr="001B1466">
              <w:rPr>
                <w:b/>
                <w:bCs/>
              </w:rPr>
              <w:t xml:space="preserve">Profil: </w:t>
            </w:r>
            <w:proofErr w:type="spellStart"/>
            <w:r w:rsidRPr="001B1466">
              <w:rPr>
                <w:b/>
                <w:bCs/>
              </w:rPr>
              <w:t>ogólnoakademicki</w:t>
            </w:r>
            <w:proofErr w:type="spellEnd"/>
          </w:p>
          <w:p w:rsidR="00D552A5" w:rsidRDefault="00794A39" w14:paraId="2B1F4492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D552A5">
              <w:rPr>
                <w:b/>
                <w:bCs/>
              </w:rPr>
              <w:t>II stopień, stacjonarn</w:t>
            </w:r>
            <w:r w:rsidR="002C4A38">
              <w:rPr>
                <w:b/>
                <w:bCs/>
              </w:rPr>
              <w:t>a</w:t>
            </w:r>
            <w:r w:rsidR="00381140">
              <w:rPr>
                <w:b/>
                <w:bCs/>
              </w:rPr>
              <w:t xml:space="preserve"> </w:t>
            </w:r>
          </w:p>
          <w:p w:rsidR="00D552A5" w:rsidRDefault="00D552A5" w14:paraId="69966ECD" w14:textId="77777777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 w:rsidR="003F02DB">
              <w:rPr>
                <w:b/>
                <w:bCs/>
              </w:rPr>
              <w:t xml:space="preserve">            obowiązkowy</w:t>
            </w:r>
          </w:p>
          <w:p w:rsidR="00D552A5" w:rsidRDefault="00D552A5" w14:paraId="4B259F8A" w14:textId="2FA409FF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3F02DB" w:rsidR="003F02DB">
              <w:rPr>
                <w:b/>
                <w:bCs/>
              </w:rPr>
              <w:t>ZMZ2637</w:t>
            </w:r>
          </w:p>
          <w:p w:rsidRPr="00874AAA" w:rsidR="009A3831" w:rsidP="00ED7792" w:rsidRDefault="00874AAA" w14:paraId="7D664EA4" w14:textId="77777777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592BDA">
              <w:rPr>
                <w:b/>
                <w:bCs/>
              </w:rPr>
              <w:t>NIE</w:t>
            </w:r>
          </w:p>
        </w:tc>
      </w:tr>
      <w:tr w:rsidR="00794A39" w:rsidTr="25EA471B" w14:paraId="4C987445" w14:textId="77777777"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794A39" w:rsidP="00041381" w:rsidRDefault="00794A39" w14:paraId="38C08419" w14:textId="77777777"/>
        </w:tc>
      </w:tr>
    </w:tbl>
    <w:p w:rsidR="003C37E7" w:rsidRDefault="003C37E7" w14:paraId="0FB155F5" w14:textId="77777777">
      <w:pPr>
        <w:rPr>
          <w:sz w:val="12"/>
          <w:szCs w:val="12"/>
        </w:rPr>
      </w:pPr>
    </w:p>
    <w:p w:rsidR="005C16CA" w:rsidRDefault="005C16CA" w14:paraId="213B5825" w14:textId="77777777">
      <w:pPr>
        <w:rPr>
          <w:sz w:val="12"/>
          <w:szCs w:val="12"/>
        </w:rPr>
      </w:pPr>
    </w:p>
    <w:p w:rsidR="005C16CA" w:rsidRDefault="005C16CA" w14:paraId="7CB1497F" w14:textId="77777777">
      <w:pPr>
        <w:rPr>
          <w:sz w:val="12"/>
          <w:szCs w:val="1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715"/>
        <w:gridCol w:w="1117"/>
        <w:gridCol w:w="1257"/>
        <w:gridCol w:w="1426"/>
        <w:gridCol w:w="1241"/>
        <w:gridCol w:w="1304"/>
      </w:tblGrid>
      <w:tr w:rsidRPr="00390B75" w:rsidR="0096719C" w:rsidTr="25EA471B" w14:paraId="2B80DED5" w14:textId="77777777">
        <w:tc>
          <w:tcPr>
            <w:tcW w:w="2715" w:type="dxa"/>
            <w:tcMar/>
          </w:tcPr>
          <w:p w:rsidRPr="00390B75" w:rsidR="0096719C" w:rsidRDefault="0096719C" w14:paraId="385D86F9" w14:textId="77777777">
            <w:pPr>
              <w:rPr>
                <w:sz w:val="22"/>
                <w:szCs w:val="22"/>
              </w:rPr>
            </w:pPr>
          </w:p>
        </w:tc>
        <w:tc>
          <w:tcPr>
            <w:tcW w:w="1117" w:type="dxa"/>
            <w:tcMar/>
          </w:tcPr>
          <w:p w:rsidRPr="00390B75" w:rsidR="0096719C" w:rsidRDefault="0096719C" w14:paraId="770FBF6B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57" w:type="dxa"/>
            <w:tcMar/>
          </w:tcPr>
          <w:p w:rsidRPr="00390B75" w:rsidR="0096719C" w:rsidRDefault="0096719C" w14:paraId="322F5838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  <w:tcMar/>
          </w:tcPr>
          <w:p w:rsidRPr="00390B75" w:rsidR="0096719C" w:rsidRDefault="0096719C" w14:paraId="5D5828FE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41" w:type="dxa"/>
            <w:tcMar/>
          </w:tcPr>
          <w:p w:rsidRPr="00390B75" w:rsidR="0096719C" w:rsidRDefault="0096719C" w14:paraId="1A299183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4" w:type="dxa"/>
            <w:tcMar/>
          </w:tcPr>
          <w:p w:rsidRPr="00390B75" w:rsidR="0096719C" w:rsidRDefault="0096719C" w14:paraId="47BFFE05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Pr="00390B75" w:rsidR="003F02DB" w:rsidTr="25EA471B" w14:paraId="32DAF009" w14:textId="77777777">
        <w:tc>
          <w:tcPr>
            <w:tcW w:w="2715" w:type="dxa"/>
            <w:tcMar/>
          </w:tcPr>
          <w:p w:rsidRPr="00390B75" w:rsidR="003F02DB" w:rsidP="003F02DB" w:rsidRDefault="003F02DB" w14:paraId="09F16321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17" w:type="dxa"/>
            <w:tcMar/>
          </w:tcPr>
          <w:p w:rsidRPr="00551CD3" w:rsidR="003F02DB" w:rsidP="00996719" w:rsidRDefault="003F02DB" w14:paraId="0C74A2FC" w14:textId="77777777">
            <w:pPr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30</w:t>
            </w:r>
          </w:p>
        </w:tc>
        <w:tc>
          <w:tcPr>
            <w:tcW w:w="1257" w:type="dxa"/>
            <w:tcMar/>
          </w:tcPr>
          <w:p w:rsidRPr="00390B75" w:rsidR="003F02DB" w:rsidP="003F02DB" w:rsidRDefault="003F02DB" w14:paraId="719D67A6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Mar/>
          </w:tcPr>
          <w:p w:rsidRPr="00390B75" w:rsidR="003F02DB" w:rsidP="003F02DB" w:rsidRDefault="003F02DB" w14:paraId="3E9E3DCC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Mar/>
          </w:tcPr>
          <w:p w:rsidRPr="00390B75" w:rsidR="003F02DB" w:rsidP="003F02DB" w:rsidRDefault="003F02DB" w14:paraId="57B58390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tcMar/>
          </w:tcPr>
          <w:p w:rsidRPr="00390B75" w:rsidR="003F02DB" w:rsidP="003F02DB" w:rsidRDefault="003F02DB" w14:paraId="69851DF3" w14:textId="77777777">
            <w:pPr>
              <w:rPr>
                <w:sz w:val="22"/>
                <w:szCs w:val="22"/>
              </w:rPr>
            </w:pPr>
          </w:p>
        </w:tc>
      </w:tr>
      <w:tr w:rsidRPr="00390B75" w:rsidR="003F02DB" w:rsidTr="25EA471B" w14:paraId="0AB8091D" w14:textId="77777777">
        <w:tc>
          <w:tcPr>
            <w:tcW w:w="2715" w:type="dxa"/>
            <w:tcMar/>
          </w:tcPr>
          <w:p w:rsidR="003F02DB" w:rsidP="003F02DB" w:rsidRDefault="003F02DB" w14:paraId="14374D4F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17" w:type="dxa"/>
            <w:tcMar/>
          </w:tcPr>
          <w:p w:rsidRPr="00551CD3" w:rsidR="003F02DB" w:rsidP="00996719" w:rsidRDefault="003F02DB" w14:paraId="289D807B" w14:textId="11EEB2B0">
            <w:pPr>
              <w:jc w:val="center"/>
              <w:rPr>
                <w:lang w:val="en-US" w:eastAsia="pl-PL"/>
              </w:rPr>
            </w:pPr>
            <w:r w:rsidRPr="25EA471B" w:rsidR="6739832B">
              <w:rPr>
                <w:lang w:val="en-US" w:eastAsia="pl-PL"/>
              </w:rPr>
              <w:t>60</w:t>
            </w:r>
          </w:p>
        </w:tc>
        <w:tc>
          <w:tcPr>
            <w:tcW w:w="1257" w:type="dxa"/>
            <w:tcMar/>
          </w:tcPr>
          <w:p w:rsidRPr="00390B75" w:rsidR="003F02DB" w:rsidP="003F02DB" w:rsidRDefault="003F02DB" w14:paraId="3D56ABAD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Mar/>
          </w:tcPr>
          <w:p w:rsidRPr="00390B75" w:rsidR="003F02DB" w:rsidP="003F02DB" w:rsidRDefault="003F02DB" w14:paraId="4104E024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Mar/>
          </w:tcPr>
          <w:p w:rsidRPr="00390B75" w:rsidR="003F02DB" w:rsidP="003F02DB" w:rsidRDefault="003F02DB" w14:paraId="7317AC2D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tcMar/>
          </w:tcPr>
          <w:p w:rsidRPr="00390B75" w:rsidR="003F02DB" w:rsidP="003F02DB" w:rsidRDefault="003F02DB" w14:paraId="6E353826" w14:textId="77777777">
            <w:pPr>
              <w:rPr>
                <w:sz w:val="22"/>
                <w:szCs w:val="22"/>
              </w:rPr>
            </w:pPr>
          </w:p>
        </w:tc>
      </w:tr>
      <w:tr w:rsidRPr="00390B75" w:rsidR="00116E67" w:rsidTr="25EA471B" w14:paraId="410AFCBE" w14:textId="77777777">
        <w:tc>
          <w:tcPr>
            <w:tcW w:w="2715" w:type="dxa"/>
            <w:tcMar/>
          </w:tcPr>
          <w:p w:rsidRPr="00390B75" w:rsidR="00116E67" w:rsidP="00116E67" w:rsidRDefault="00116E67" w14:paraId="51424206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17" w:type="dxa"/>
            <w:tcMar/>
          </w:tcPr>
          <w:p w:rsidRPr="007358EE" w:rsidR="00116E67" w:rsidP="00996719" w:rsidRDefault="003F02DB" w14:paraId="75EBCBA0" w14:textId="6397BC9A">
            <w:pPr>
              <w:jc w:val="center"/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zaliczenie na ocenę</w:t>
            </w:r>
          </w:p>
        </w:tc>
        <w:tc>
          <w:tcPr>
            <w:tcW w:w="1257" w:type="dxa"/>
            <w:tcMar/>
          </w:tcPr>
          <w:p w:rsidRPr="007358EE" w:rsidR="00116E67" w:rsidP="00116E67" w:rsidRDefault="00116E67" w14:paraId="71EFA518" w14:textId="77777777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  <w:tcMar/>
          </w:tcPr>
          <w:p w:rsidRPr="007358EE" w:rsidR="00116E67" w:rsidP="00116E67" w:rsidRDefault="00116E67" w14:paraId="119D802F" w14:textId="77777777">
            <w:pPr>
              <w:rPr>
                <w:sz w:val="20"/>
                <w:szCs w:val="20"/>
              </w:rPr>
            </w:pPr>
          </w:p>
        </w:tc>
        <w:tc>
          <w:tcPr>
            <w:tcW w:w="1241" w:type="dxa"/>
            <w:tcMar/>
          </w:tcPr>
          <w:p w:rsidRPr="007358EE" w:rsidR="00116E67" w:rsidP="00116E67" w:rsidRDefault="00116E67" w14:paraId="624B454B" w14:textId="77777777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Mar/>
          </w:tcPr>
          <w:p w:rsidRPr="007358EE" w:rsidR="00116E67" w:rsidP="00116E67" w:rsidRDefault="00116E67" w14:paraId="7CAE2D40" w14:textId="77777777">
            <w:pPr>
              <w:rPr>
                <w:sz w:val="20"/>
                <w:szCs w:val="20"/>
              </w:rPr>
            </w:pPr>
          </w:p>
        </w:tc>
      </w:tr>
      <w:tr w:rsidRPr="00390B75" w:rsidR="00116E67" w:rsidTr="25EA471B" w14:paraId="6F293A76" w14:textId="77777777">
        <w:tc>
          <w:tcPr>
            <w:tcW w:w="2715" w:type="dxa"/>
            <w:tcMar/>
          </w:tcPr>
          <w:p w:rsidRPr="00390B75" w:rsidR="00116E67" w:rsidP="00116E67" w:rsidRDefault="00116E67" w14:paraId="5D8ECEAD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17" w:type="dxa"/>
            <w:tcMar/>
          </w:tcPr>
          <w:p w:rsidRPr="00390B75" w:rsidR="00116E67" w:rsidP="00996719" w:rsidRDefault="00116E67" w14:paraId="4A9BB1E4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Mar/>
          </w:tcPr>
          <w:p w:rsidRPr="00390B75" w:rsidR="00116E67" w:rsidP="00116E67" w:rsidRDefault="00116E67" w14:paraId="52045902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Mar/>
          </w:tcPr>
          <w:p w:rsidRPr="00390B75" w:rsidR="00116E67" w:rsidP="00116E67" w:rsidRDefault="00116E67" w14:paraId="0BD7921F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Mar/>
          </w:tcPr>
          <w:p w:rsidRPr="00390B75" w:rsidR="00116E67" w:rsidP="00116E67" w:rsidRDefault="00116E67" w14:paraId="680D746B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tcMar/>
          </w:tcPr>
          <w:p w:rsidRPr="00390B75" w:rsidR="00116E67" w:rsidP="00116E67" w:rsidRDefault="00116E67" w14:paraId="67381FCF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390B75" w:rsidR="00116E67" w:rsidTr="25EA471B" w14:paraId="1396AE2B" w14:textId="77777777">
        <w:tc>
          <w:tcPr>
            <w:tcW w:w="2715" w:type="dxa"/>
            <w:tcMar/>
          </w:tcPr>
          <w:p w:rsidRPr="00EB330B" w:rsidR="00116E67" w:rsidP="00116E67" w:rsidRDefault="00116E67" w14:paraId="1BB4C126" w14:textId="77777777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17" w:type="dxa"/>
            <w:tcMar/>
          </w:tcPr>
          <w:p w:rsidRPr="00346B77" w:rsidR="00116E67" w:rsidP="00996719" w:rsidRDefault="003F02DB" w14:paraId="00628116" w14:textId="0D969667">
            <w:pPr>
              <w:jc w:val="center"/>
              <w:rPr>
                <w:sz w:val="22"/>
                <w:szCs w:val="22"/>
              </w:rPr>
            </w:pPr>
            <w:r w:rsidRPr="25EA471B" w:rsidR="66305DA8">
              <w:rPr>
                <w:sz w:val="22"/>
                <w:szCs w:val="22"/>
              </w:rPr>
              <w:t>2</w:t>
            </w:r>
          </w:p>
        </w:tc>
        <w:tc>
          <w:tcPr>
            <w:tcW w:w="1257" w:type="dxa"/>
            <w:tcMar/>
          </w:tcPr>
          <w:p w:rsidRPr="00390B75" w:rsidR="00116E67" w:rsidP="00116E67" w:rsidRDefault="00116E67" w14:paraId="5DFED7E5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Mar/>
          </w:tcPr>
          <w:p w:rsidRPr="00390B75" w:rsidR="00116E67" w:rsidP="00116E67" w:rsidRDefault="00116E67" w14:paraId="14AD6129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Mar/>
          </w:tcPr>
          <w:p w:rsidRPr="00390B75" w:rsidR="00116E67" w:rsidP="00116E67" w:rsidRDefault="00116E67" w14:paraId="5A751226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tcMar/>
          </w:tcPr>
          <w:p w:rsidRPr="00390B75" w:rsidR="00116E67" w:rsidP="00116E67" w:rsidRDefault="00116E67" w14:paraId="584614BE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390B75" w:rsidR="00116E67" w:rsidTr="25EA471B" w14:paraId="1DBA489D" w14:textId="77777777">
        <w:tc>
          <w:tcPr>
            <w:tcW w:w="2715" w:type="dxa"/>
            <w:tcMar/>
          </w:tcPr>
          <w:p w:rsidR="00116E67" w:rsidP="00116E67" w:rsidRDefault="00116E67" w14:paraId="16A465BD" w14:textId="777777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Pr="00EB330B" w:rsidR="00116E67" w:rsidP="00116E67" w:rsidRDefault="00116E67" w14:paraId="3BDFCD64" w14:textId="777777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17" w:type="dxa"/>
            <w:tcMar/>
          </w:tcPr>
          <w:p w:rsidRPr="00390B75" w:rsidR="00116E67" w:rsidP="00996719" w:rsidRDefault="00996719" w14:paraId="13D744FB" w14:textId="43204B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57" w:type="dxa"/>
            <w:tcMar/>
          </w:tcPr>
          <w:p w:rsidR="00116E67" w:rsidP="00116E67" w:rsidRDefault="00116E67" w14:paraId="447E07E2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Mar/>
          </w:tcPr>
          <w:p w:rsidRPr="00390B75" w:rsidR="00116E67" w:rsidP="00116E67" w:rsidRDefault="00116E67" w14:paraId="32013382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Mar/>
          </w:tcPr>
          <w:p w:rsidRPr="00390B75" w:rsidR="00116E67" w:rsidP="00116E67" w:rsidRDefault="00116E67" w14:paraId="7321C3DC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tcMar/>
          </w:tcPr>
          <w:p w:rsidRPr="00390B75" w:rsidR="00116E67" w:rsidP="00116E67" w:rsidRDefault="00116E67" w14:paraId="7163D39E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390B75" w:rsidR="00116E67" w:rsidTr="25EA471B" w14:paraId="55E9A0B3" w14:textId="77777777">
        <w:tc>
          <w:tcPr>
            <w:tcW w:w="2715" w:type="dxa"/>
            <w:tcMar/>
          </w:tcPr>
          <w:p w:rsidRPr="00996719" w:rsidR="00116E67" w:rsidP="00116E67" w:rsidRDefault="00116E67" w14:paraId="0E807E63" w14:textId="77777777">
            <w:pPr>
              <w:jc w:val="right"/>
              <w:rPr>
                <w:sz w:val="20"/>
                <w:szCs w:val="20"/>
              </w:rPr>
            </w:pPr>
            <w:r w:rsidRPr="00996719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17" w:type="dxa"/>
            <w:tcMar/>
          </w:tcPr>
          <w:p w:rsidRPr="00996719" w:rsidR="00116E67" w:rsidP="00996719" w:rsidRDefault="00996719" w14:paraId="727D5D26" w14:textId="68945228">
            <w:pPr>
              <w:jc w:val="center"/>
              <w:rPr>
                <w:sz w:val="22"/>
                <w:szCs w:val="22"/>
              </w:rPr>
            </w:pPr>
            <w:r w:rsidRPr="25EA471B" w:rsidR="6F688C0C">
              <w:rPr>
                <w:sz w:val="22"/>
                <w:szCs w:val="22"/>
              </w:rPr>
              <w:t>1,4</w:t>
            </w:r>
          </w:p>
        </w:tc>
        <w:tc>
          <w:tcPr>
            <w:tcW w:w="1257" w:type="dxa"/>
            <w:tcMar/>
          </w:tcPr>
          <w:p w:rsidRPr="00390B75" w:rsidR="00116E67" w:rsidP="00116E67" w:rsidRDefault="00116E67" w14:paraId="4E6B7C0E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Mar/>
          </w:tcPr>
          <w:p w:rsidRPr="00390B75" w:rsidR="00116E67" w:rsidP="00116E67" w:rsidRDefault="00116E67" w14:paraId="0C830BAB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Mar/>
          </w:tcPr>
          <w:p w:rsidRPr="00390B75" w:rsidR="00116E67" w:rsidP="00116E67" w:rsidRDefault="00116E67" w14:paraId="1A6345C9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tcMar/>
          </w:tcPr>
          <w:p w:rsidRPr="00390B75" w:rsidR="00116E67" w:rsidP="00116E67" w:rsidRDefault="00116E67" w14:paraId="6D78FF5E" w14:textId="77777777">
            <w:pPr>
              <w:jc w:val="center"/>
              <w:rPr>
                <w:sz w:val="22"/>
                <w:szCs w:val="22"/>
              </w:rPr>
            </w:pPr>
          </w:p>
        </w:tc>
      </w:tr>
    </w:tbl>
    <w:p w:rsidR="005C16CA" w:rsidRDefault="005C16CA" w14:paraId="3933EB94" w14:textId="77777777">
      <w:pPr>
        <w:rPr>
          <w:sz w:val="12"/>
          <w:szCs w:val="12"/>
        </w:rPr>
      </w:pPr>
    </w:p>
    <w:p w:rsidRPr="003C37E7" w:rsidR="003C37E7" w:rsidRDefault="003C37E7" w14:paraId="17E16EED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0E305E2" w14:paraId="29951B23" w14:textId="77777777">
        <w:trPr>
          <w:trHeight w:val="779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D552A5" w:rsidP="002B5912" w:rsidRDefault="00D552A5" w14:paraId="3E692BA0" w14:textId="77777777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:rsidRPr="00E305E2" w:rsidR="005C16CA" w:rsidP="005C16CA" w:rsidRDefault="00996719" w14:paraId="63BB756F" w14:textId="07B3A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3C37E7" w:rsidRDefault="003C37E7" w14:paraId="583ED233" w14:textId="77777777">
      <w:pPr>
        <w:rPr>
          <w:sz w:val="12"/>
          <w:szCs w:val="12"/>
        </w:rPr>
      </w:pPr>
    </w:p>
    <w:p w:rsidR="009E23F5" w:rsidRDefault="005C16CA" w14:paraId="7D12C91D" w14:textId="77777777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9230" w:type="dxa"/>
        <w:tblInd w:w="-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"/>
        <w:gridCol w:w="9060"/>
        <w:gridCol w:w="160"/>
      </w:tblGrid>
      <w:tr w:rsidRPr="001A43C0" w:rsidR="009E23F5" w:rsidTr="25EA471B" w14:paraId="18501F22" w14:textId="77777777">
        <w:trPr>
          <w:gridBefore w:val="1"/>
          <w:gridAfter w:val="1"/>
          <w:wBefore w:w="10" w:type="dxa"/>
          <w:wAfter w:w="160" w:type="dxa"/>
        </w:trPr>
        <w:tc>
          <w:tcPr>
            <w:tcW w:w="9060" w:type="dxa"/>
            <w:tcMar/>
          </w:tcPr>
          <w:p w:rsidR="005C16CA" w:rsidP="00E13EF3" w:rsidRDefault="009E23F5" w14:paraId="54BA4E87" w14:textId="11EC4772">
            <w:pPr>
              <w:jc w:val="center"/>
              <w:rPr>
                <w:b/>
                <w:sz w:val="20"/>
                <w:szCs w:val="20"/>
              </w:rPr>
            </w:pPr>
            <w:r w:rsidRPr="003F02DB">
              <w:rPr>
                <w:b/>
                <w:sz w:val="20"/>
                <w:szCs w:val="20"/>
              </w:rPr>
              <w:t>CELE PRZEDMIOTU</w:t>
            </w:r>
          </w:p>
          <w:p w:rsidRPr="003F02DB" w:rsidR="00996719" w:rsidP="00E13EF3" w:rsidRDefault="00996719" w14:paraId="307DAD11" w14:textId="77777777">
            <w:pPr>
              <w:jc w:val="center"/>
              <w:rPr>
                <w:b/>
                <w:sz w:val="20"/>
                <w:szCs w:val="20"/>
              </w:rPr>
            </w:pPr>
          </w:p>
          <w:p w:rsidRPr="003F02DB" w:rsidR="003F02DB" w:rsidP="003F02DB" w:rsidRDefault="003F02DB" w14:paraId="0A636797" w14:textId="1427270E">
            <w:pPr>
              <w:rPr>
                <w:sz w:val="20"/>
                <w:szCs w:val="20"/>
              </w:rPr>
            </w:pPr>
            <w:r w:rsidRPr="25EA471B" w:rsidR="003F02DB">
              <w:rPr>
                <w:sz w:val="20"/>
                <w:szCs w:val="20"/>
              </w:rPr>
              <w:t>C1 Zapoznanie studentów z podstawowymi, współczesnymi koncepcjami z zakresu nauk społecznych.</w:t>
            </w:r>
          </w:p>
          <w:p w:rsidR="009E23F5" w:rsidP="003F02DB" w:rsidRDefault="003F02DB" w14:paraId="04EB529F" w14:textId="77777777">
            <w:pPr>
              <w:rPr>
                <w:sz w:val="20"/>
                <w:szCs w:val="20"/>
              </w:rPr>
            </w:pPr>
            <w:r w:rsidRPr="003F02DB">
              <w:rPr>
                <w:sz w:val="20"/>
                <w:szCs w:val="20"/>
              </w:rPr>
              <w:t xml:space="preserve">C2. Zapoznanie studentów z wyzwaniami, konsekwencjami i szansami wynikającymi z </w:t>
            </w:r>
            <w:r>
              <w:rPr>
                <w:sz w:val="20"/>
                <w:szCs w:val="20"/>
              </w:rPr>
              <w:t>ujmowania</w:t>
            </w:r>
            <w:r w:rsidRPr="003F02DB">
              <w:rPr>
                <w:sz w:val="20"/>
                <w:szCs w:val="20"/>
              </w:rPr>
              <w:t xml:space="preserve"> nauk o</w:t>
            </w:r>
            <w:r w:rsidR="00396180">
              <w:rPr>
                <w:sz w:val="20"/>
                <w:szCs w:val="20"/>
              </w:rPr>
              <w:t> </w:t>
            </w:r>
            <w:r w:rsidRPr="003F02DB">
              <w:rPr>
                <w:sz w:val="20"/>
                <w:szCs w:val="20"/>
              </w:rPr>
              <w:t>zarządzaniu i jakości jako nauk społecznych.</w:t>
            </w:r>
          </w:p>
          <w:p w:rsidRPr="003F02DB" w:rsidR="00716DA1" w:rsidP="003F02DB" w:rsidRDefault="00716DA1" w14:paraId="2289B777" w14:textId="5AFF0839">
            <w:pPr>
              <w:rPr>
                <w:sz w:val="20"/>
                <w:szCs w:val="20"/>
              </w:rPr>
            </w:pPr>
          </w:p>
        </w:tc>
      </w:tr>
      <w:tr w:rsidR="00D552A5" w:rsidTr="25EA471B" w14:paraId="6A17144E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17"/>
        </w:trPr>
        <w:tc>
          <w:tcPr>
            <w:tcW w:w="9230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1E0D88" w:rsidP="00E13EF3" w:rsidRDefault="00C1459D" w14:paraId="6E460E5E" w14:textId="6065380B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:rsidRPr="00996719" w:rsidR="00996719" w:rsidP="00996719" w:rsidRDefault="00996719" w14:paraId="2623FA27" w14:textId="77777777"/>
          <w:p w:rsidRPr="00A34EDC" w:rsidR="00A34EDC" w:rsidP="00A34EDC" w:rsidRDefault="00A34EDC" w14:paraId="10A21D4B" w14:textId="77777777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A34EDC">
              <w:rPr>
                <w:sz w:val="20"/>
                <w:szCs w:val="20"/>
              </w:rPr>
              <w:t>Z zakresu wiedzy:</w:t>
            </w:r>
          </w:p>
          <w:p w:rsidRPr="00A34EDC" w:rsidR="00A34EDC" w:rsidP="00A34EDC" w:rsidRDefault="00EB3188" w14:paraId="364A8483" w14:textId="0F4DAF65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A34EDC" w:rsidR="00A34EDC">
              <w:rPr>
                <w:sz w:val="20"/>
                <w:szCs w:val="20"/>
              </w:rPr>
              <w:t>_W01 posiada pogłębioną, usystematyzowaną wiedzę o kluczowych pojęciach i najnowszych koncepcjach z zakresie nauk społecznych</w:t>
            </w:r>
          </w:p>
          <w:p w:rsidRPr="00A34EDC" w:rsidR="00A34EDC" w:rsidP="00A34EDC" w:rsidRDefault="00EB3188" w14:paraId="63CA6D41" w14:textId="04F76A5E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A34EDC" w:rsidR="00A34EDC">
              <w:rPr>
                <w:sz w:val="20"/>
                <w:szCs w:val="20"/>
              </w:rPr>
              <w:t>_W02 posiada usystematyzowaną, pogłębioną wiedzę o podstawowych procesach społecznych, konfliktach, zmianach</w:t>
            </w:r>
            <w:r w:rsidR="00E716FE">
              <w:rPr>
                <w:sz w:val="20"/>
                <w:szCs w:val="20"/>
              </w:rPr>
              <w:t xml:space="preserve"> </w:t>
            </w:r>
            <w:r w:rsidRPr="00A34EDC" w:rsidR="00A34EDC">
              <w:rPr>
                <w:sz w:val="20"/>
                <w:szCs w:val="20"/>
              </w:rPr>
              <w:t xml:space="preserve">charakterystycznych dla współczesnych społeczeństw </w:t>
            </w:r>
          </w:p>
          <w:p w:rsidR="00874AAA" w:rsidP="00A34EDC" w:rsidRDefault="00EB3188" w14:paraId="67CE4462" w14:textId="118ADE33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A34EDC" w:rsidR="00A34EDC">
              <w:rPr>
                <w:sz w:val="20"/>
                <w:szCs w:val="20"/>
              </w:rPr>
              <w:t>_W03 zna podstawowe narzędzia badań stosowane w naukach społecznych</w:t>
            </w:r>
          </w:p>
          <w:p w:rsidR="00F345B6" w:rsidP="00B95AB6" w:rsidRDefault="00F345B6" w14:paraId="6F224169" w14:textId="77777777">
            <w:pPr>
              <w:tabs>
                <w:tab w:val="left" w:pos="0"/>
              </w:tabs>
              <w:rPr>
                <w:sz w:val="20"/>
                <w:szCs w:val="20"/>
              </w:rPr>
            </w:pPr>
          </w:p>
          <w:p w:rsidRPr="00B95AB6" w:rsidR="00B95AB6" w:rsidP="00B95AB6" w:rsidRDefault="00B95AB6" w14:paraId="103442DF" w14:textId="77777777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B95AB6">
              <w:rPr>
                <w:sz w:val="20"/>
                <w:szCs w:val="20"/>
              </w:rPr>
              <w:t>Z zakresu umiejętności:</w:t>
            </w:r>
          </w:p>
          <w:p w:rsidRPr="00B95AB6" w:rsidR="00B95AB6" w:rsidP="00B95AB6" w:rsidRDefault="00EB3188" w14:paraId="3FF623E0" w14:textId="6504B74F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B95AB6" w:rsidR="00B95AB6">
              <w:rPr>
                <w:sz w:val="20"/>
                <w:szCs w:val="20"/>
              </w:rPr>
              <w:t xml:space="preserve">_U01 identyfikuje i klasyfikuje podstawową terminologię i teorie dominujące w obrębie </w:t>
            </w:r>
            <w:r w:rsidRPr="00B95AB6" w:rsidR="00DA3856">
              <w:rPr>
                <w:sz w:val="20"/>
                <w:szCs w:val="20"/>
              </w:rPr>
              <w:t>dyscyplin</w:t>
            </w:r>
            <w:r w:rsidRPr="00B95AB6" w:rsidR="00B95AB6">
              <w:rPr>
                <w:sz w:val="20"/>
                <w:szCs w:val="20"/>
              </w:rPr>
              <w:t xml:space="preserve"> w naukach społecznych</w:t>
            </w:r>
          </w:p>
          <w:p w:rsidRPr="00B95AB6" w:rsidR="00B95AB6" w:rsidP="00B95AB6" w:rsidRDefault="00EB3188" w14:paraId="60CB316C" w14:textId="74584429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B95AB6" w:rsidR="00B95AB6">
              <w:rPr>
                <w:sz w:val="20"/>
                <w:szCs w:val="20"/>
              </w:rPr>
              <w:t xml:space="preserve">_U02 potrafi posługiwać się podstawowymi narzędziami badań z </w:t>
            </w:r>
            <w:r w:rsidRPr="00B95AB6" w:rsidR="00DA3856">
              <w:rPr>
                <w:sz w:val="20"/>
                <w:szCs w:val="20"/>
              </w:rPr>
              <w:t>zakresie</w:t>
            </w:r>
            <w:r w:rsidRPr="00B95AB6" w:rsidR="00B95AB6">
              <w:rPr>
                <w:sz w:val="20"/>
                <w:szCs w:val="20"/>
              </w:rPr>
              <w:t xml:space="preserve"> nauk społecznych oraz zna zasady ich konstruowania</w:t>
            </w:r>
          </w:p>
          <w:p w:rsidRPr="00B95AB6" w:rsidR="00B95AB6" w:rsidP="00B95AB6" w:rsidRDefault="00B95AB6" w14:paraId="6E33EF66" w14:textId="77777777">
            <w:pPr>
              <w:tabs>
                <w:tab w:val="left" w:pos="0"/>
              </w:tabs>
              <w:rPr>
                <w:sz w:val="20"/>
                <w:szCs w:val="20"/>
              </w:rPr>
            </w:pPr>
          </w:p>
          <w:p w:rsidRPr="00B95AB6" w:rsidR="00B95AB6" w:rsidP="00B95AB6" w:rsidRDefault="00B95AB6" w14:paraId="5973FCDC" w14:textId="77777777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B95AB6">
              <w:rPr>
                <w:sz w:val="20"/>
                <w:szCs w:val="20"/>
              </w:rPr>
              <w:t>Z zakresu kompetencji społecznych:</w:t>
            </w:r>
          </w:p>
          <w:p w:rsidRPr="00B95AB6" w:rsidR="00B95AB6" w:rsidP="00B95AB6" w:rsidRDefault="00EB3188" w14:paraId="51B877D6" w14:textId="07357AAF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B95AB6" w:rsidR="00B95AB6">
              <w:rPr>
                <w:sz w:val="20"/>
                <w:szCs w:val="20"/>
              </w:rPr>
              <w:t xml:space="preserve">_K01 ma świadomość znaczenia procesów społecznych dla funkcjonowania współczesnych organizacji </w:t>
            </w:r>
          </w:p>
          <w:p w:rsidR="00B95AB6" w:rsidP="00B95AB6" w:rsidRDefault="00EB3188" w14:paraId="2CDA2682" w14:textId="68BD6F69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B95AB6" w:rsidR="00B95AB6">
              <w:rPr>
                <w:sz w:val="20"/>
                <w:szCs w:val="20"/>
              </w:rPr>
              <w:t>_K02 wykazuje gotowość do uwzględniania mechanizmów społecznych do analizowania i interpretowania postaw społecznych i zawodowych</w:t>
            </w:r>
          </w:p>
          <w:p w:rsidR="00E716FE" w:rsidP="00A34EDC" w:rsidRDefault="00E716FE" w14:paraId="5F7D6EF8" w14:textId="25D3982B">
            <w:pPr>
              <w:tabs>
                <w:tab w:val="left" w:pos="0"/>
              </w:tabs>
            </w:pPr>
          </w:p>
        </w:tc>
      </w:tr>
    </w:tbl>
    <w:p w:rsidR="00480AC6" w:rsidP="00C44F4D" w:rsidRDefault="00480AC6" w14:paraId="1272E9FA" w14:textId="77777777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8"/>
        <w:gridCol w:w="6755"/>
        <w:gridCol w:w="1477"/>
      </w:tblGrid>
      <w:tr w:rsidR="00D552A5" w:rsidTr="25EA471B" w14:paraId="103ADA56" w14:textId="77777777">
        <w:trPr>
          <w:trHeight w:val="336"/>
        </w:trPr>
        <w:tc>
          <w:tcPr>
            <w:tcW w:w="9230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D552A5" w:rsidP="002B5912" w:rsidRDefault="00D552A5" w14:paraId="362DA5B5" w14:textId="77777777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 w:rsidTr="25EA471B" w14:paraId="5E329491" w14:textId="77777777">
        <w:trPr>
          <w:trHeight w:val="20"/>
        </w:trPr>
        <w:tc>
          <w:tcPr>
            <w:tcW w:w="775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4D7607" w:rsidR="00D552A5" w:rsidP="002B5912" w:rsidRDefault="00D552A5" w14:paraId="3CD6D6F4" w14:textId="77777777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Pr="004D7607" w:rsidR="00F60A81">
              <w:t xml:space="preserve"> </w:t>
            </w:r>
            <w:r w:rsidRPr="004D7607">
              <w:t>-</w:t>
            </w:r>
            <w:r w:rsidRPr="004D7607" w:rsidR="00F60A81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D552A5" w:rsidP="25EA471B" w:rsidRDefault="00D552A5" w14:paraId="190133F2" w14:textId="77777777" w14:noSpellErr="1">
            <w:pPr>
              <w:pStyle w:val="Nagwek5"/>
              <w:numPr>
                <w:numId w:val="0"/>
              </w:numPr>
              <w:snapToGrid w:val="0"/>
              <w:spacing w:before="60" w:after="20"/>
              <w:ind w:left="0"/>
              <w:jc w:val="center"/>
            </w:pPr>
            <w:r w:rsidR="00D552A5">
              <w:rPr/>
              <w:t>Liczba godzin</w:t>
            </w:r>
            <w:r w:rsidR="08EEB4AE">
              <w:rPr/>
              <w:t xml:space="preserve"> </w:t>
            </w:r>
          </w:p>
        </w:tc>
      </w:tr>
      <w:tr w:rsidR="00D552A5" w:rsidTr="25EA471B" w14:paraId="60E0BF8F" w14:textId="77777777">
        <w:trPr>
          <w:trHeight w:val="20"/>
        </w:trPr>
        <w:tc>
          <w:tcPr>
            <w:tcW w:w="9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4A7EAC" w:rsidR="00D552A5" w:rsidP="00167061" w:rsidRDefault="00D552A5" w14:paraId="557A6DB8" w14:textId="77777777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4A7EAC">
              <w:rPr>
                <w:bCs/>
                <w:sz w:val="20"/>
                <w:szCs w:val="20"/>
              </w:rPr>
              <w:t>W</w:t>
            </w:r>
            <w:r w:rsidRPr="004A7EAC" w:rsidR="004A7EAC">
              <w:rPr>
                <w:bCs/>
                <w:sz w:val="20"/>
                <w:szCs w:val="20"/>
              </w:rPr>
              <w:t>y1-2</w:t>
            </w:r>
          </w:p>
        </w:tc>
        <w:tc>
          <w:tcPr>
            <w:tcW w:w="6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4A7EAC" w:rsidR="00D552A5" w:rsidP="00F60A81" w:rsidRDefault="00200A74" w14:paraId="54D00D06" w14:textId="77777777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4A7EAC">
              <w:rPr>
                <w:bCs/>
                <w:sz w:val="20"/>
                <w:szCs w:val="20"/>
              </w:rPr>
              <w:t xml:space="preserve">Wprowadzenie- współczesne oblicze, </w:t>
            </w:r>
            <w:r w:rsidRPr="004A7EAC" w:rsidR="004A7EAC">
              <w:rPr>
                <w:bCs/>
                <w:sz w:val="20"/>
                <w:szCs w:val="20"/>
              </w:rPr>
              <w:t>przedmiot</w:t>
            </w:r>
            <w:r w:rsidRPr="004A7EAC">
              <w:rPr>
                <w:bCs/>
                <w:sz w:val="20"/>
                <w:szCs w:val="20"/>
              </w:rPr>
              <w:t>, stan i wyzwania nauk społecznych</w:t>
            </w:r>
          </w:p>
        </w:tc>
        <w:tc>
          <w:tcPr>
            <w:tcW w:w="14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4A7EAC" w:rsidR="00D552A5" w:rsidP="00F60A81" w:rsidRDefault="004A7EAC" w14:paraId="4C908F92" w14:textId="77777777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4A7EAC">
              <w:rPr>
                <w:sz w:val="20"/>
                <w:szCs w:val="20"/>
              </w:rPr>
              <w:t>4</w:t>
            </w:r>
          </w:p>
        </w:tc>
      </w:tr>
      <w:tr w:rsidR="00D552A5" w:rsidTr="25EA471B" w14:paraId="7E9E5578" w14:textId="77777777">
        <w:trPr>
          <w:trHeight w:val="20"/>
        </w:trPr>
        <w:tc>
          <w:tcPr>
            <w:tcW w:w="9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4A7EAC" w:rsidR="00D552A5" w:rsidP="00167061" w:rsidRDefault="00D552A5" w14:paraId="2921C3E4" w14:textId="77777777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4A7EAC">
              <w:rPr>
                <w:bCs/>
                <w:sz w:val="20"/>
                <w:szCs w:val="20"/>
              </w:rPr>
              <w:t>W</w:t>
            </w:r>
            <w:r w:rsidRPr="004A7EAC" w:rsidR="00252DBF">
              <w:rPr>
                <w:bCs/>
                <w:sz w:val="20"/>
                <w:szCs w:val="20"/>
              </w:rPr>
              <w:t>y</w:t>
            </w:r>
            <w:r w:rsidRPr="004A7EAC" w:rsidR="004A7EAC">
              <w:rPr>
                <w:bCs/>
                <w:sz w:val="20"/>
                <w:szCs w:val="20"/>
              </w:rPr>
              <w:t>3-5</w:t>
            </w:r>
          </w:p>
        </w:tc>
        <w:tc>
          <w:tcPr>
            <w:tcW w:w="6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4A7EAC" w:rsidR="00D552A5" w:rsidP="25EA471B" w:rsidRDefault="00200A74" w14:paraId="0F64CDBC" w14:textId="45CABEB2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25EA471B" w:rsidR="593B86CE">
              <w:rPr>
                <w:sz w:val="20"/>
                <w:szCs w:val="20"/>
              </w:rPr>
              <w:t>Psychologia społeczna i psychologia biznesu- najważniejsze współczesne koncepcje</w:t>
            </w:r>
            <w:r w:rsidRPr="25EA471B" w:rsidR="2944B353">
              <w:rPr>
                <w:sz w:val="20"/>
                <w:szCs w:val="20"/>
              </w:rPr>
              <w:t xml:space="preserve"> (jednostka, percepcja, osobowość, kompetencje i umiejętności, jakość życia, wpływ społeczny, sensowność pracy, radzenie sobie z wymagającymi interakcjami interpersonalnymi, podejście interpretacyjne i </w:t>
            </w:r>
            <w:r w:rsidRPr="25EA471B" w:rsidR="6FF2B8F7">
              <w:rPr>
                <w:sz w:val="20"/>
                <w:szCs w:val="20"/>
              </w:rPr>
              <w:t>itp.</w:t>
            </w:r>
            <w:r w:rsidRPr="25EA471B" w:rsidR="2944B353">
              <w:rPr>
                <w:sz w:val="20"/>
                <w:szCs w:val="20"/>
              </w:rPr>
              <w:t>)</w:t>
            </w:r>
          </w:p>
        </w:tc>
        <w:tc>
          <w:tcPr>
            <w:tcW w:w="14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4A7EAC" w:rsidR="00D552A5" w:rsidP="00F60A81" w:rsidRDefault="004A7EAC" w14:paraId="293558D9" w14:textId="77777777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4A7EAC">
              <w:rPr>
                <w:sz w:val="20"/>
                <w:szCs w:val="20"/>
              </w:rPr>
              <w:t>6</w:t>
            </w:r>
          </w:p>
        </w:tc>
      </w:tr>
      <w:tr w:rsidR="00D552A5" w:rsidTr="25EA471B" w14:paraId="7277A2FF" w14:textId="77777777">
        <w:trPr>
          <w:trHeight w:val="20"/>
        </w:trPr>
        <w:tc>
          <w:tcPr>
            <w:tcW w:w="9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4A7EAC" w:rsidR="00D552A5" w:rsidP="00167061" w:rsidRDefault="00D552A5" w14:paraId="1B41D83A" w14:textId="77777777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4A7EAC">
              <w:rPr>
                <w:bCs/>
                <w:sz w:val="20"/>
                <w:szCs w:val="20"/>
              </w:rPr>
              <w:t>W</w:t>
            </w:r>
            <w:r w:rsidRPr="004A7EAC" w:rsidR="00252DBF">
              <w:rPr>
                <w:bCs/>
                <w:sz w:val="20"/>
                <w:szCs w:val="20"/>
              </w:rPr>
              <w:t>y</w:t>
            </w:r>
            <w:r w:rsidRPr="004A7EAC" w:rsidR="004A7EAC">
              <w:rPr>
                <w:bCs/>
                <w:sz w:val="20"/>
                <w:szCs w:val="20"/>
              </w:rPr>
              <w:t>6-8</w:t>
            </w:r>
          </w:p>
        </w:tc>
        <w:tc>
          <w:tcPr>
            <w:tcW w:w="6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4A7EAC" w:rsidR="00D552A5" w:rsidP="25EA471B" w:rsidRDefault="00200A74" w14:paraId="4810F7D2" w14:textId="423319AC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25EA471B" w:rsidR="593B86CE">
              <w:rPr>
                <w:sz w:val="20"/>
                <w:szCs w:val="20"/>
              </w:rPr>
              <w:t>Socjologia i socjologia organizacji- najważniejsze współczesne koncepcje</w:t>
            </w:r>
            <w:r w:rsidRPr="25EA471B" w:rsidR="6AF75CE3">
              <w:rPr>
                <w:sz w:val="20"/>
                <w:szCs w:val="20"/>
              </w:rPr>
              <w:t xml:space="preserve"> (grupa, hierarchia i struktura, zależność, władza i podmiotowość w strukturach społecznych i </w:t>
            </w:r>
            <w:proofErr w:type="spellStart"/>
            <w:r w:rsidRPr="25EA471B" w:rsidR="6AF75CE3">
              <w:rPr>
                <w:sz w:val="20"/>
                <w:szCs w:val="20"/>
              </w:rPr>
              <w:t>ogranizacyjnych</w:t>
            </w:r>
            <w:proofErr w:type="spellEnd"/>
            <w:r w:rsidRPr="25EA471B" w:rsidR="6AF75CE3">
              <w:rPr>
                <w:sz w:val="20"/>
                <w:szCs w:val="20"/>
              </w:rPr>
              <w:t xml:space="preserve">, teoria </w:t>
            </w:r>
            <w:proofErr w:type="spellStart"/>
            <w:r w:rsidRPr="25EA471B" w:rsidR="6AF75CE3">
              <w:rPr>
                <w:sz w:val="20"/>
                <w:szCs w:val="20"/>
              </w:rPr>
              <w:t>neo</w:t>
            </w:r>
            <w:proofErr w:type="spellEnd"/>
            <w:r w:rsidRPr="25EA471B" w:rsidR="6AF75CE3">
              <w:rPr>
                <w:sz w:val="20"/>
                <w:szCs w:val="20"/>
              </w:rPr>
              <w:t>-instytucjonalna, praktyki instytucjonalne, kapitał społeczny, sieci społeczne, zaufanie</w:t>
            </w:r>
            <w:r w:rsidRPr="25EA471B" w:rsidR="2F7EA657">
              <w:rPr>
                <w:sz w:val="20"/>
                <w:szCs w:val="20"/>
              </w:rPr>
              <w:t xml:space="preserve"> itp.</w:t>
            </w:r>
            <w:r w:rsidRPr="25EA471B" w:rsidR="6AF75CE3">
              <w:rPr>
                <w:sz w:val="20"/>
                <w:szCs w:val="20"/>
              </w:rPr>
              <w:t>)</w:t>
            </w:r>
          </w:p>
        </w:tc>
        <w:tc>
          <w:tcPr>
            <w:tcW w:w="14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4A7EAC" w:rsidR="00D552A5" w:rsidP="00F60A81" w:rsidRDefault="004A7EAC" w14:paraId="4E000975" w14:textId="77777777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4A7EAC">
              <w:rPr>
                <w:sz w:val="20"/>
                <w:szCs w:val="20"/>
              </w:rPr>
              <w:t>6</w:t>
            </w:r>
          </w:p>
        </w:tc>
      </w:tr>
      <w:tr w:rsidR="00D552A5" w:rsidTr="25EA471B" w14:paraId="0EEA6A04" w14:textId="77777777">
        <w:trPr>
          <w:trHeight w:val="20"/>
        </w:trPr>
        <w:tc>
          <w:tcPr>
            <w:tcW w:w="9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4A7EAC" w:rsidR="00D552A5" w:rsidP="00167061" w:rsidRDefault="00D552A5" w14:paraId="72B4F424" w14:textId="77777777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4A7EAC">
              <w:rPr>
                <w:bCs/>
                <w:sz w:val="20"/>
                <w:szCs w:val="20"/>
              </w:rPr>
              <w:t>W</w:t>
            </w:r>
            <w:r w:rsidRPr="004A7EAC" w:rsidR="00252DBF">
              <w:rPr>
                <w:bCs/>
                <w:sz w:val="20"/>
                <w:szCs w:val="20"/>
              </w:rPr>
              <w:t>y</w:t>
            </w:r>
            <w:r w:rsidRPr="004A7EAC" w:rsidR="004A7EAC">
              <w:rPr>
                <w:bCs/>
                <w:sz w:val="20"/>
                <w:szCs w:val="20"/>
              </w:rPr>
              <w:t>9-11</w:t>
            </w:r>
          </w:p>
        </w:tc>
        <w:tc>
          <w:tcPr>
            <w:tcW w:w="6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4A7EAC" w:rsidR="00D552A5" w:rsidP="25EA471B" w:rsidRDefault="00200A74" w14:paraId="2306EB50" w14:textId="57724E3A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25EA471B" w:rsidR="593B86CE">
              <w:rPr>
                <w:sz w:val="20"/>
                <w:szCs w:val="20"/>
              </w:rPr>
              <w:t>Antropologia i etnografia organizacji- najważniejsze współczesne koncepcje</w:t>
            </w:r>
            <w:r w:rsidRPr="25EA471B" w:rsidR="1DC2D042">
              <w:rPr>
                <w:sz w:val="20"/>
                <w:szCs w:val="20"/>
              </w:rPr>
              <w:t xml:space="preserve"> (kultura, </w:t>
            </w:r>
            <w:r w:rsidRPr="25EA471B" w:rsidR="5C67B573">
              <w:rPr>
                <w:sz w:val="20"/>
                <w:szCs w:val="20"/>
              </w:rPr>
              <w:t xml:space="preserve">metafory i </w:t>
            </w:r>
            <w:r w:rsidRPr="25EA471B" w:rsidR="1DC2D042">
              <w:rPr>
                <w:sz w:val="20"/>
                <w:szCs w:val="20"/>
              </w:rPr>
              <w:t>archetypy, rytuały, ukryte znaczenia</w:t>
            </w:r>
            <w:r w:rsidRPr="25EA471B" w:rsidR="5DE9F1EB">
              <w:rPr>
                <w:sz w:val="20"/>
                <w:szCs w:val="20"/>
              </w:rPr>
              <w:t>, etnograficzne badanie organizacji</w:t>
            </w:r>
            <w:r w:rsidRPr="25EA471B" w:rsidR="28F095F1">
              <w:rPr>
                <w:sz w:val="20"/>
                <w:szCs w:val="20"/>
              </w:rPr>
              <w:t xml:space="preserve"> i </w:t>
            </w:r>
            <w:r w:rsidRPr="25EA471B" w:rsidR="45AF1EB8">
              <w:rPr>
                <w:sz w:val="20"/>
                <w:szCs w:val="20"/>
              </w:rPr>
              <w:t>itp.</w:t>
            </w:r>
            <w:r w:rsidRPr="25EA471B" w:rsidR="28F095F1">
              <w:rPr>
                <w:sz w:val="20"/>
                <w:szCs w:val="20"/>
              </w:rPr>
              <w:t>)</w:t>
            </w:r>
          </w:p>
        </w:tc>
        <w:tc>
          <w:tcPr>
            <w:tcW w:w="14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4A7EAC" w:rsidR="00D552A5" w:rsidP="00F60A81" w:rsidRDefault="004A7EAC" w14:paraId="5B7E14A2" w14:textId="77777777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4A7EAC">
              <w:rPr>
                <w:sz w:val="20"/>
                <w:szCs w:val="20"/>
              </w:rPr>
              <w:t>6</w:t>
            </w:r>
          </w:p>
        </w:tc>
      </w:tr>
      <w:tr w:rsidR="00200A74" w:rsidTr="25EA471B" w14:paraId="796F7566" w14:textId="77777777">
        <w:trPr>
          <w:trHeight w:val="20"/>
        </w:trPr>
        <w:tc>
          <w:tcPr>
            <w:tcW w:w="9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4A7EAC" w:rsidR="00200A74" w:rsidP="25EA471B" w:rsidRDefault="00200A74" w14:paraId="51F1C2CA" w14:textId="3780CB1C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25EA471B" w:rsidR="593B86CE">
              <w:rPr>
                <w:sz w:val="20"/>
                <w:szCs w:val="20"/>
              </w:rPr>
              <w:t>Wy</w:t>
            </w:r>
            <w:r w:rsidRPr="25EA471B" w:rsidR="40D3F860">
              <w:rPr>
                <w:sz w:val="20"/>
                <w:szCs w:val="20"/>
              </w:rPr>
              <w:t>12</w:t>
            </w:r>
          </w:p>
        </w:tc>
        <w:tc>
          <w:tcPr>
            <w:tcW w:w="6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4A7EAC" w:rsidR="00200A74" w:rsidP="00200A74" w:rsidRDefault="00200A74" w14:paraId="42CAA715" w14:textId="3EF573D2">
            <w:pPr>
              <w:pStyle w:val="Akapitzlist"/>
              <w:ind w:left="-47"/>
              <w:contextualSpacing/>
              <w:rPr>
                <w:sz w:val="20"/>
                <w:szCs w:val="20"/>
              </w:rPr>
            </w:pPr>
            <w:r w:rsidRPr="004A7EAC">
              <w:rPr>
                <w:sz w:val="20"/>
                <w:szCs w:val="20"/>
              </w:rPr>
              <w:t>Narzędzia nauk społecznych. Metody i techniki badawcze</w:t>
            </w:r>
          </w:p>
        </w:tc>
        <w:tc>
          <w:tcPr>
            <w:tcW w:w="14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4A7EAC" w:rsidR="00200A74" w:rsidP="00200A74" w:rsidRDefault="004A7EAC" w14:paraId="7378B973" w14:textId="17682709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25EA471B" w:rsidR="5FF0705B">
              <w:rPr>
                <w:sz w:val="20"/>
                <w:szCs w:val="20"/>
              </w:rPr>
              <w:t>2</w:t>
            </w:r>
          </w:p>
        </w:tc>
      </w:tr>
      <w:tr w:rsidR="00200A74" w:rsidTr="25EA471B" w14:paraId="3B9535AF" w14:textId="77777777">
        <w:trPr>
          <w:trHeight w:val="20"/>
        </w:trPr>
        <w:tc>
          <w:tcPr>
            <w:tcW w:w="9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4A7EAC" w:rsidR="00200A74" w:rsidP="25EA471B" w:rsidRDefault="00200A74" w14:paraId="43F7B760" w14:textId="678B13A7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25EA471B" w:rsidR="593B86CE">
              <w:rPr>
                <w:sz w:val="20"/>
                <w:szCs w:val="20"/>
              </w:rPr>
              <w:t>Wy</w:t>
            </w:r>
            <w:r w:rsidRPr="25EA471B" w:rsidR="40D3F860">
              <w:rPr>
                <w:sz w:val="20"/>
                <w:szCs w:val="20"/>
              </w:rPr>
              <w:t>1</w:t>
            </w:r>
            <w:r w:rsidRPr="25EA471B" w:rsidR="6CFFB7D8">
              <w:rPr>
                <w:sz w:val="20"/>
                <w:szCs w:val="20"/>
              </w:rPr>
              <w:t>3</w:t>
            </w:r>
            <w:r w:rsidRPr="25EA471B" w:rsidR="40D3F860">
              <w:rPr>
                <w:sz w:val="20"/>
                <w:szCs w:val="20"/>
              </w:rPr>
              <w:t>-1</w:t>
            </w:r>
            <w:r w:rsidRPr="25EA471B" w:rsidR="3B8E39A3">
              <w:rPr>
                <w:sz w:val="20"/>
                <w:szCs w:val="20"/>
              </w:rPr>
              <w:t>4</w:t>
            </w:r>
          </w:p>
        </w:tc>
        <w:tc>
          <w:tcPr>
            <w:tcW w:w="6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4A7EAC" w:rsidR="00200A74" w:rsidP="00200A74" w:rsidRDefault="004A7EAC" w14:paraId="1142B851" w14:textId="77777777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4A7EAC">
              <w:rPr>
                <w:bCs/>
                <w:sz w:val="20"/>
                <w:szCs w:val="20"/>
              </w:rPr>
              <w:t xml:space="preserve">Wyzwania i szanse nauk o zarządzaniu i jakości jako nauk społecznych </w:t>
            </w:r>
          </w:p>
        </w:tc>
        <w:tc>
          <w:tcPr>
            <w:tcW w:w="14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4A7EAC" w:rsidR="00200A74" w:rsidP="00200A74" w:rsidRDefault="004A7EAC" w14:paraId="47A5B81E" w14:textId="77777777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4A7EAC">
              <w:rPr>
                <w:sz w:val="20"/>
                <w:szCs w:val="20"/>
              </w:rPr>
              <w:t>4</w:t>
            </w:r>
          </w:p>
        </w:tc>
      </w:tr>
      <w:tr w:rsidR="25EA471B" w:rsidTr="25EA471B" w14:paraId="5F210E61">
        <w:trPr>
          <w:trHeight w:val="20"/>
        </w:trPr>
        <w:tc>
          <w:tcPr>
            <w:tcW w:w="9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79E91435" w:rsidP="25EA471B" w:rsidRDefault="79E91435" w14:paraId="1EE1B4AC" w14:textId="34D03218">
            <w:pPr>
              <w:pStyle w:val="Normalny"/>
              <w:rPr>
                <w:sz w:val="20"/>
                <w:szCs w:val="20"/>
              </w:rPr>
            </w:pPr>
            <w:r w:rsidRPr="25EA471B" w:rsidR="79E91435">
              <w:rPr>
                <w:sz w:val="20"/>
                <w:szCs w:val="20"/>
              </w:rPr>
              <w:t>Wy15</w:t>
            </w:r>
          </w:p>
        </w:tc>
        <w:tc>
          <w:tcPr>
            <w:tcW w:w="6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79E91435" w:rsidP="25EA471B" w:rsidRDefault="79E91435" w14:paraId="5D1D46B7" w14:textId="45F670CC">
            <w:pPr>
              <w:pStyle w:val="Normalny"/>
              <w:rPr>
                <w:sz w:val="20"/>
                <w:szCs w:val="20"/>
              </w:rPr>
            </w:pPr>
            <w:r w:rsidRPr="25EA471B" w:rsidR="79E91435">
              <w:rPr>
                <w:sz w:val="20"/>
                <w:szCs w:val="20"/>
              </w:rPr>
              <w:t>Test końcowy</w:t>
            </w:r>
          </w:p>
        </w:tc>
        <w:tc>
          <w:tcPr>
            <w:tcW w:w="14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42561DD8" w:rsidP="25EA471B" w:rsidRDefault="42561DD8" w14:paraId="56B1D4EC" w14:textId="40176BAC">
            <w:pPr>
              <w:pStyle w:val="Normalny"/>
              <w:jc w:val="center"/>
              <w:rPr>
                <w:sz w:val="20"/>
                <w:szCs w:val="20"/>
              </w:rPr>
            </w:pPr>
            <w:r w:rsidRPr="25EA471B" w:rsidR="42561DD8">
              <w:rPr>
                <w:sz w:val="20"/>
                <w:szCs w:val="20"/>
              </w:rPr>
              <w:t>2</w:t>
            </w:r>
          </w:p>
        </w:tc>
      </w:tr>
      <w:tr w:rsidR="00200A74" w:rsidTr="25EA471B" w14:paraId="2F54AA5B" w14:textId="77777777">
        <w:trPr>
          <w:trHeight w:val="20"/>
        </w:trPr>
        <w:tc>
          <w:tcPr>
            <w:tcW w:w="9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CC204D" w:rsidR="00200A74" w:rsidP="00200A74" w:rsidRDefault="00200A74" w14:paraId="66394BCB" w14:textId="77777777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4A7EAC" w:rsidR="00200A74" w:rsidP="00200A74" w:rsidRDefault="00200A74" w14:paraId="3F1DA70D" w14:textId="77777777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4A7EAC">
              <w:rPr>
                <w:sz w:val="20"/>
                <w:szCs w:val="20"/>
              </w:rPr>
              <w:t>Suma godzin</w:t>
            </w:r>
          </w:p>
        </w:tc>
        <w:tc>
          <w:tcPr>
            <w:tcW w:w="14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396180" w:rsidR="00200A74" w:rsidP="00200A74" w:rsidRDefault="004A7EAC" w14:paraId="6F9E84AC" w14:textId="77777777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396180">
              <w:rPr>
                <w:bCs/>
                <w:sz w:val="20"/>
                <w:szCs w:val="20"/>
              </w:rPr>
              <w:t>30</w:t>
            </w:r>
          </w:p>
        </w:tc>
      </w:tr>
    </w:tbl>
    <w:p w:rsidR="00937508" w:rsidRDefault="00937508" w14:paraId="5E181FE0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47E1DBEA" w14:textId="77777777">
        <w:trPr>
          <w:trHeight w:val="157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9A3831" w:rsidP="008F1AD2" w:rsidRDefault="00034144" w14:paraId="78F7721E" w14:textId="69691FA5">
            <w:pPr>
              <w:pStyle w:val="Nagwek3"/>
              <w:snapToGrid w:val="0"/>
              <w:spacing w:before="60" w:after="20"/>
            </w:pPr>
            <w:r>
              <w:t xml:space="preserve">STOSOWANE </w:t>
            </w:r>
            <w:r w:rsidR="009A3831">
              <w:t>NARZĘDZIA DYDAKTYCZNE</w:t>
            </w:r>
          </w:p>
        </w:tc>
      </w:tr>
      <w:tr w:rsidR="009A3831" w14:paraId="4985522F" w14:textId="77777777">
        <w:trPr>
          <w:trHeight w:val="567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680EB1" w:rsidR="001C668B" w:rsidP="001C668B" w:rsidRDefault="001C668B" w14:paraId="3EBE72F4" w14:textId="77777777">
            <w:pPr>
              <w:rPr>
                <w:sz w:val="20"/>
                <w:szCs w:val="20"/>
              </w:rPr>
            </w:pPr>
            <w:r w:rsidRPr="00680EB1">
              <w:rPr>
                <w:sz w:val="20"/>
                <w:szCs w:val="20"/>
              </w:rPr>
              <w:t>N1. techniki multimedialne (prezentacja)</w:t>
            </w:r>
          </w:p>
          <w:p w:rsidRPr="00680EB1" w:rsidR="001C668B" w:rsidP="001C668B" w:rsidRDefault="001C668B" w14:paraId="2B4CD767" w14:textId="77777777">
            <w:pPr>
              <w:rPr>
                <w:sz w:val="20"/>
                <w:szCs w:val="20"/>
              </w:rPr>
            </w:pPr>
            <w:r w:rsidRPr="00680EB1">
              <w:rPr>
                <w:sz w:val="20"/>
                <w:szCs w:val="20"/>
              </w:rPr>
              <w:t xml:space="preserve">N2. dyskusja </w:t>
            </w:r>
          </w:p>
          <w:p w:rsidR="007358EE" w:rsidP="001C668B" w:rsidRDefault="001C668B" w14:paraId="3DF05F50" w14:textId="77777777">
            <w:r w:rsidRPr="00680EB1">
              <w:rPr>
                <w:sz w:val="20"/>
                <w:szCs w:val="20"/>
              </w:rPr>
              <w:t>N</w:t>
            </w:r>
            <w:r w:rsidR="004A7EAC">
              <w:rPr>
                <w:sz w:val="20"/>
                <w:szCs w:val="20"/>
              </w:rPr>
              <w:t>3</w:t>
            </w:r>
            <w:r w:rsidRPr="00680EB1">
              <w:rPr>
                <w:sz w:val="20"/>
                <w:szCs w:val="20"/>
              </w:rPr>
              <w:t>. studia przypadku</w:t>
            </w:r>
          </w:p>
        </w:tc>
      </w:tr>
    </w:tbl>
    <w:p w:rsidR="008F1AD2" w:rsidRDefault="008F1AD2" w14:paraId="1AAEB1EA" w14:textId="77777777">
      <w:pPr>
        <w:rPr>
          <w:sz w:val="12"/>
          <w:szCs w:val="12"/>
        </w:rPr>
      </w:pPr>
    </w:p>
    <w:p w:rsidRPr="007333C4" w:rsidR="007333C4" w:rsidP="007333C4" w:rsidRDefault="007333C4" w14:paraId="3AEC1382" w14:textId="77777777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:rsidRPr="007333C4" w:rsidR="007333C4" w:rsidP="007333C4" w:rsidRDefault="007333C4" w14:paraId="0DB5303B" w14:textId="77777777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87"/>
        <w:gridCol w:w="2074"/>
        <w:gridCol w:w="4499"/>
      </w:tblGrid>
      <w:tr w:rsidRPr="00390B75" w:rsidR="007333C4" w:rsidTr="001C668B" w14:paraId="47D32339" w14:textId="77777777">
        <w:tc>
          <w:tcPr>
            <w:tcW w:w="2487" w:type="dxa"/>
          </w:tcPr>
          <w:p w:rsidRPr="00390B75" w:rsidR="007333C4" w:rsidP="009D49C5" w:rsidRDefault="007333C4" w14:paraId="7B07FE47" w14:textId="77777777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Pr="00034144" w:rsidR="009D49C5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Pr="00034144" w:rsidR="009D49C5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074" w:type="dxa"/>
          </w:tcPr>
          <w:p w:rsidRPr="00390B75" w:rsidR="007333C4" w:rsidP="00AB33CE" w:rsidRDefault="007333C4" w14:paraId="7CB2E87E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499" w:type="dxa"/>
          </w:tcPr>
          <w:p w:rsidRPr="00390B75" w:rsidR="007333C4" w:rsidP="00AB33CE" w:rsidRDefault="007333C4" w14:paraId="768E2FF8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Pr="00390B75" w:rsidR="001C668B" w:rsidTr="001C668B" w14:paraId="319A799D" w14:textId="77777777">
        <w:tc>
          <w:tcPr>
            <w:tcW w:w="2487" w:type="dxa"/>
          </w:tcPr>
          <w:p w:rsidRPr="00E305E2" w:rsidR="001C668B" w:rsidP="001C668B" w:rsidRDefault="00C96BF6" w14:paraId="09FB0B5D" w14:textId="79CA63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2074" w:type="dxa"/>
          </w:tcPr>
          <w:p w:rsidR="001C668B" w:rsidP="00C96BF6" w:rsidRDefault="00C96BF6" w14:paraId="62CB0F36" w14:textId="77777777">
            <w:pPr>
              <w:jc w:val="center"/>
              <w:rPr>
                <w:sz w:val="20"/>
                <w:szCs w:val="20"/>
                <w:lang w:eastAsia="pl-PL"/>
              </w:rPr>
            </w:pPr>
            <w:r w:rsidRPr="00C96BF6">
              <w:rPr>
                <w:sz w:val="20"/>
                <w:szCs w:val="20"/>
                <w:lang w:eastAsia="pl-PL"/>
              </w:rPr>
              <w:t>PEU_W01</w:t>
            </w:r>
          </w:p>
          <w:p w:rsidR="00C96BF6" w:rsidP="00C96BF6" w:rsidRDefault="00C96BF6" w14:paraId="1200CA0A" w14:textId="5AA672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A34EDC">
              <w:rPr>
                <w:sz w:val="20"/>
                <w:szCs w:val="20"/>
              </w:rPr>
              <w:t>_W0</w:t>
            </w:r>
            <w:r>
              <w:rPr>
                <w:sz w:val="20"/>
                <w:szCs w:val="20"/>
              </w:rPr>
              <w:t>2</w:t>
            </w:r>
          </w:p>
          <w:p w:rsidR="00C96BF6" w:rsidP="00C96BF6" w:rsidRDefault="00C96BF6" w14:paraId="61BB4B32" w14:textId="77777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A34EDC">
              <w:rPr>
                <w:sz w:val="20"/>
                <w:szCs w:val="20"/>
              </w:rPr>
              <w:t>_W0</w:t>
            </w:r>
            <w:r>
              <w:rPr>
                <w:sz w:val="20"/>
                <w:szCs w:val="20"/>
              </w:rPr>
              <w:t>3</w:t>
            </w:r>
          </w:p>
          <w:p w:rsidR="00C96BF6" w:rsidP="00C96BF6" w:rsidRDefault="00C96BF6" w14:paraId="17E16DB7" w14:textId="77777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B95AB6">
              <w:rPr>
                <w:sz w:val="20"/>
                <w:szCs w:val="20"/>
              </w:rPr>
              <w:t>_U01</w:t>
            </w:r>
          </w:p>
          <w:p w:rsidR="00C96BF6" w:rsidP="00C96BF6" w:rsidRDefault="00C96BF6" w14:paraId="5489C649" w14:textId="77777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B95AB6">
              <w:rPr>
                <w:sz w:val="20"/>
                <w:szCs w:val="20"/>
              </w:rPr>
              <w:t>_U02</w:t>
            </w:r>
          </w:p>
          <w:p w:rsidR="00C96BF6" w:rsidP="00C96BF6" w:rsidRDefault="00C96BF6" w14:paraId="6D42FB6F" w14:textId="77777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B95AB6">
              <w:rPr>
                <w:sz w:val="20"/>
                <w:szCs w:val="20"/>
              </w:rPr>
              <w:t>_K01</w:t>
            </w:r>
          </w:p>
          <w:p w:rsidRPr="00E13E71" w:rsidR="00C96BF6" w:rsidP="00C96BF6" w:rsidRDefault="00C96BF6" w14:paraId="7EEFB776" w14:textId="3DB4C2EA">
            <w:pPr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>PEU</w:t>
            </w:r>
            <w:r w:rsidRPr="00B95AB6">
              <w:rPr>
                <w:sz w:val="20"/>
                <w:szCs w:val="20"/>
              </w:rPr>
              <w:t>_K02</w:t>
            </w:r>
          </w:p>
        </w:tc>
        <w:tc>
          <w:tcPr>
            <w:tcW w:w="4499" w:type="dxa"/>
          </w:tcPr>
          <w:p w:rsidRPr="007C5956" w:rsidR="001C668B" w:rsidP="001C668B" w:rsidRDefault="00C96BF6" w14:paraId="4D5E3169" w14:textId="3CD08C1C">
            <w:pPr>
              <w:pStyle w:val="Default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ocena na podstawie testu zaliczeniowego</w:t>
            </w:r>
          </w:p>
        </w:tc>
      </w:tr>
    </w:tbl>
    <w:p w:rsidR="00067B47" w:rsidRDefault="00067B47" w14:paraId="3540A7C2" w14:textId="77777777">
      <w:pPr>
        <w:rPr>
          <w:sz w:val="12"/>
          <w:szCs w:val="12"/>
        </w:rPr>
      </w:pPr>
    </w:p>
    <w:p w:rsidRPr="003C37E7" w:rsidR="009A33BF" w:rsidRDefault="009A33BF" w14:paraId="0C7093DF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25EA471B" w14:paraId="63BA2180" w14:textId="77777777">
        <w:trPr>
          <w:cantSplit/>
          <w:trHeight w:val="315"/>
        </w:trPr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9A3831" w:rsidP="002B5912" w:rsidRDefault="009A3831" w14:paraId="55E5960C" w14:textId="77777777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Pr="00716DA1" w:rsidR="002B5912" w:rsidTr="25EA471B" w14:paraId="651D489E" w14:textId="77777777">
        <w:trPr>
          <w:trHeight w:val="2573"/>
        </w:trPr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680EB1" w:rsidR="002B5912" w:rsidP="25EA471B" w:rsidRDefault="002B5912" w14:paraId="76A40EDA" w14:textId="64153136">
            <w:pPr>
              <w:pStyle w:val="Normalny"/>
              <w:snapToGrid w:val="0"/>
              <w:spacing w:after="60"/>
              <w:rPr>
                <w:b w:val="1"/>
                <w:bCs w:val="1"/>
                <w:caps w:val="1"/>
                <w:u w:val="single"/>
                <w:lang w:val="en-GB"/>
              </w:rPr>
            </w:pPr>
            <w:r w:rsidRPr="25EA471B" w:rsidR="1B1A1396">
              <w:rPr>
                <w:b w:val="1"/>
                <w:bCs w:val="1"/>
                <w:caps w:val="1"/>
                <w:u w:val="single"/>
                <w:lang w:val="en-GB"/>
              </w:rPr>
              <w:t>literatura PODSTAWOWA:</w:t>
            </w:r>
          </w:p>
          <w:p w:rsidRPr="008B0FF8" w:rsidR="004A7EAC" w:rsidP="004A7EAC" w:rsidRDefault="00680EB1" w14:paraId="0EDABBDB" w14:textId="77777777">
            <w:pPr>
              <w:rPr>
                <w:sz w:val="18"/>
                <w:lang w:val="en-GB" w:eastAsia="pl-PL"/>
              </w:rPr>
            </w:pPr>
            <w:r w:rsidRPr="00E13E71">
              <w:rPr>
                <w:sz w:val="18"/>
                <w:lang w:val="en-GB" w:eastAsia="pl-PL"/>
              </w:rPr>
              <w:t xml:space="preserve">[1] </w:t>
            </w:r>
            <w:proofErr w:type="spellStart"/>
            <w:r w:rsidRPr="008B0FF8" w:rsidR="004A7EAC">
              <w:rPr>
                <w:sz w:val="18"/>
                <w:lang w:val="en-GB" w:eastAsia="pl-PL"/>
              </w:rPr>
              <w:t>Zulke</w:t>
            </w:r>
            <w:proofErr w:type="spellEnd"/>
            <w:r w:rsidR="004A7EAC">
              <w:rPr>
                <w:sz w:val="18"/>
                <w:lang w:val="en-GB" w:eastAsia="pl-PL"/>
              </w:rPr>
              <w:t xml:space="preserve"> J.H, </w:t>
            </w:r>
            <w:proofErr w:type="spellStart"/>
            <w:r w:rsidRPr="008B0FF8" w:rsidR="004A7EAC">
              <w:rPr>
                <w:sz w:val="18"/>
                <w:lang w:val="en-GB" w:eastAsia="pl-PL"/>
              </w:rPr>
              <w:t>Kirley</w:t>
            </w:r>
            <w:proofErr w:type="spellEnd"/>
            <w:r w:rsidRPr="008B0FF8" w:rsidR="004A7EAC">
              <w:rPr>
                <w:sz w:val="18"/>
                <w:lang w:val="en-GB" w:eastAsia="pl-PL"/>
              </w:rPr>
              <w:t xml:space="preserve"> </w:t>
            </w:r>
            <w:r w:rsidR="004A7EAC">
              <w:rPr>
                <w:sz w:val="18"/>
                <w:lang w:val="en-GB" w:eastAsia="pl-PL"/>
              </w:rPr>
              <w:t xml:space="preserve">J.P. (2002), </w:t>
            </w:r>
            <w:r w:rsidRPr="008B0FF8" w:rsidR="004A7EAC">
              <w:rPr>
                <w:i/>
                <w:sz w:val="18"/>
                <w:lang w:val="en-GB" w:eastAsia="pl-PL"/>
              </w:rPr>
              <w:t>Through the Eyes of Social Science</w:t>
            </w:r>
            <w:r w:rsidR="004A7EAC">
              <w:rPr>
                <w:i/>
                <w:sz w:val="18"/>
                <w:lang w:val="en-GB" w:eastAsia="pl-PL"/>
              </w:rPr>
              <w:t xml:space="preserve">, </w:t>
            </w:r>
            <w:r w:rsidRPr="008B0FF8" w:rsidR="004A7EAC">
              <w:rPr>
                <w:sz w:val="18"/>
                <w:lang w:val="en-GB" w:eastAsia="pl-PL"/>
              </w:rPr>
              <w:t>Prospect Heights: Waveland Press</w:t>
            </w:r>
          </w:p>
          <w:p w:rsidRPr="003F476C" w:rsidR="00680EB1" w:rsidP="00680EB1" w:rsidRDefault="00680EB1" w14:paraId="7865815E" w14:textId="77777777">
            <w:pPr>
              <w:rPr>
                <w:sz w:val="18"/>
                <w:lang w:val="en-GB" w:eastAsia="pl-PL"/>
              </w:rPr>
            </w:pPr>
            <w:r>
              <w:rPr>
                <w:sz w:val="18"/>
                <w:lang w:val="en-GB" w:eastAsia="pl-PL"/>
              </w:rPr>
              <w:t xml:space="preserve">[2] </w:t>
            </w:r>
            <w:proofErr w:type="spellStart"/>
            <w:r w:rsidRPr="005B594B" w:rsidR="00B002FA">
              <w:rPr>
                <w:sz w:val="18"/>
                <w:lang w:val="en-GB" w:eastAsia="pl-PL"/>
              </w:rPr>
              <w:t>Chiapello</w:t>
            </w:r>
            <w:proofErr w:type="spellEnd"/>
            <w:r w:rsidR="00B002FA">
              <w:rPr>
                <w:sz w:val="18"/>
                <w:lang w:val="en-GB" w:eastAsia="pl-PL"/>
              </w:rPr>
              <w:t xml:space="preserve"> E. (2019), </w:t>
            </w:r>
            <w:r w:rsidRPr="005C39FD" w:rsidR="00B002FA">
              <w:rPr>
                <w:i/>
                <w:sz w:val="18"/>
                <w:lang w:val="en-GB" w:eastAsia="pl-PL"/>
              </w:rPr>
              <w:t>Management Tools. A Social Sciences Perspective</w:t>
            </w:r>
            <w:r w:rsidR="00B002FA">
              <w:rPr>
                <w:sz w:val="18"/>
                <w:lang w:val="en-GB" w:eastAsia="pl-PL"/>
              </w:rPr>
              <w:t xml:space="preserve">, </w:t>
            </w:r>
            <w:r w:rsidRPr="005C39FD" w:rsidR="00B002FA">
              <w:rPr>
                <w:sz w:val="18"/>
                <w:lang w:val="en-GB" w:eastAsia="pl-PL"/>
              </w:rPr>
              <w:t>Patrick Gilbert, IAE Paris</w:t>
            </w:r>
          </w:p>
          <w:p w:rsidRPr="003F476C" w:rsidR="00680EB1" w:rsidP="007B475C" w:rsidRDefault="00680EB1" w14:paraId="6920F7EB" w14:textId="77777777">
            <w:pPr>
              <w:rPr>
                <w:lang w:val="en-GB" w:eastAsia="pl-PL"/>
              </w:rPr>
            </w:pPr>
            <w:r w:rsidRPr="003F476C">
              <w:rPr>
                <w:sz w:val="18"/>
                <w:lang w:val="en-GB" w:eastAsia="pl-PL"/>
              </w:rPr>
              <w:t>[</w:t>
            </w:r>
            <w:r>
              <w:rPr>
                <w:sz w:val="18"/>
                <w:lang w:val="en-GB" w:eastAsia="pl-PL"/>
              </w:rPr>
              <w:t>3</w:t>
            </w:r>
            <w:r w:rsidRPr="003F476C">
              <w:rPr>
                <w:sz w:val="18"/>
                <w:lang w:val="en-GB" w:eastAsia="pl-PL"/>
              </w:rPr>
              <w:t xml:space="preserve">] </w:t>
            </w:r>
            <w:r w:rsidRPr="007B475C" w:rsidR="007B475C">
              <w:rPr>
                <w:sz w:val="18"/>
                <w:lang w:val="en-GB" w:eastAsia="pl-PL"/>
              </w:rPr>
              <w:t xml:space="preserve">Amann W., </w:t>
            </w:r>
            <w:proofErr w:type="spellStart"/>
            <w:r w:rsidRPr="007B475C" w:rsidR="007B475C">
              <w:rPr>
                <w:sz w:val="18"/>
                <w:lang w:val="en-GB" w:eastAsia="pl-PL"/>
              </w:rPr>
              <w:t>Dierksmeier</w:t>
            </w:r>
            <w:proofErr w:type="spellEnd"/>
            <w:r w:rsidRPr="007B475C" w:rsidR="007B475C">
              <w:rPr>
                <w:sz w:val="18"/>
                <w:lang w:val="en-GB" w:eastAsia="pl-PL"/>
              </w:rPr>
              <w:t xml:space="preserve"> C., von </w:t>
            </w:r>
            <w:proofErr w:type="spellStart"/>
            <w:r w:rsidRPr="007B475C" w:rsidR="007B475C">
              <w:rPr>
                <w:sz w:val="18"/>
                <w:lang w:val="en-GB" w:eastAsia="pl-PL"/>
              </w:rPr>
              <w:t>Kimakowitz</w:t>
            </w:r>
            <w:proofErr w:type="spellEnd"/>
            <w:r w:rsidRPr="007B475C" w:rsidR="007B475C">
              <w:rPr>
                <w:sz w:val="18"/>
                <w:lang w:val="en-GB" w:eastAsia="pl-PL"/>
              </w:rPr>
              <w:t xml:space="preserve"> E., </w:t>
            </w:r>
            <w:proofErr w:type="spellStart"/>
            <w:r w:rsidRPr="007B475C" w:rsidR="007B475C">
              <w:rPr>
                <w:sz w:val="18"/>
                <w:lang w:val="en-GB" w:eastAsia="pl-PL"/>
              </w:rPr>
              <w:t>Pirson</w:t>
            </w:r>
            <w:proofErr w:type="spellEnd"/>
            <w:r w:rsidRPr="007B475C" w:rsidR="007B475C">
              <w:rPr>
                <w:sz w:val="18"/>
                <w:lang w:val="en-GB" w:eastAsia="pl-PL"/>
              </w:rPr>
              <w:t xml:space="preserve"> M., </w:t>
            </w:r>
            <w:proofErr w:type="spellStart"/>
            <w:r w:rsidRPr="007B475C" w:rsidR="007B475C">
              <w:rPr>
                <w:sz w:val="18"/>
                <w:lang w:val="en-GB" w:eastAsia="pl-PL"/>
              </w:rPr>
              <w:t>Spitzeck</w:t>
            </w:r>
            <w:proofErr w:type="spellEnd"/>
            <w:r w:rsidRPr="007B475C" w:rsidR="007B475C">
              <w:rPr>
                <w:sz w:val="18"/>
                <w:lang w:val="en-GB" w:eastAsia="pl-PL"/>
              </w:rPr>
              <w:t xml:space="preserve"> H. (2014) Humanistic Management in Practice, Springer Palgrave Macmillan</w:t>
            </w:r>
          </w:p>
          <w:p w:rsidRPr="003F02DB" w:rsidR="006F01A6" w:rsidRDefault="006F01A6" w14:paraId="30D3ED7B" w14:textId="77777777">
            <w:pPr>
              <w:rPr>
                <w:lang w:val="en-GB"/>
              </w:rPr>
            </w:pPr>
          </w:p>
          <w:p w:rsidRPr="00680EB1" w:rsidR="002B5912" w:rsidP="002B5912" w:rsidRDefault="002B5912" w14:paraId="4D4A4BDE" w14:textId="77777777">
            <w:pPr>
              <w:spacing w:after="60"/>
              <w:rPr>
                <w:b/>
                <w:bCs/>
                <w:caps/>
                <w:szCs w:val="18"/>
                <w:u w:val="single"/>
                <w:lang w:val="en-GB"/>
              </w:rPr>
            </w:pPr>
            <w:r w:rsidRPr="25EA471B" w:rsidR="1B1A1396">
              <w:rPr>
                <w:b w:val="1"/>
                <w:bCs w:val="1"/>
                <w:caps w:val="1"/>
                <w:u w:val="single"/>
                <w:lang w:val="en-GB"/>
              </w:rPr>
              <w:t>literatura UZUPEŁNIAJĄCA:</w:t>
            </w:r>
          </w:p>
          <w:p w:rsidRPr="00680EB1" w:rsidR="00396180" w:rsidP="25EA471B" w:rsidRDefault="00396180" w14:paraId="52B782AF" w14:textId="3BF8FBB3">
            <w:pPr>
              <w:spacing w:after="20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18"/>
                <w:szCs w:val="18"/>
                <w:lang w:val="en-GB"/>
              </w:rPr>
            </w:pPr>
            <w:r w:rsidRPr="25EA471B" w:rsidR="4285704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18"/>
                <w:szCs w:val="18"/>
                <w:lang w:val="en-GB"/>
              </w:rPr>
              <w:t xml:space="preserve">[1] Elgin </w:t>
            </w:r>
            <w:proofErr w:type="spellStart"/>
            <w:r w:rsidRPr="25EA471B" w:rsidR="4285704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18"/>
                <w:szCs w:val="18"/>
                <w:lang w:val="en-GB"/>
              </w:rPr>
              <w:t>H.,Colander</w:t>
            </w:r>
            <w:proofErr w:type="spellEnd"/>
            <w:r w:rsidRPr="25EA471B" w:rsidR="4285704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18"/>
                <w:szCs w:val="18"/>
                <w:lang w:val="en-GB"/>
              </w:rPr>
              <w:t xml:space="preserve"> D.:  Social Science: An Introduction to the Study of Society, </w:t>
            </w:r>
            <w:proofErr w:type="spellStart"/>
            <w:r w:rsidRPr="25EA471B" w:rsidR="4285704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18"/>
                <w:szCs w:val="18"/>
                <w:lang w:val="en-GB"/>
              </w:rPr>
              <w:t>Allyn</w:t>
            </w:r>
            <w:proofErr w:type="spellEnd"/>
            <w:r w:rsidRPr="25EA471B" w:rsidR="4285704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18"/>
                <w:szCs w:val="18"/>
                <w:lang w:val="en-GB"/>
              </w:rPr>
              <w:t xml:space="preserve"> and Bacon, Boston, 2002</w:t>
            </w:r>
            <w:r>
              <w:br/>
            </w:r>
            <w:r w:rsidRPr="25EA471B" w:rsidR="4285704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18"/>
                <w:szCs w:val="18"/>
                <w:lang w:val="en-GB"/>
              </w:rPr>
              <w:t>[2] Cialdini R.: Influence: Science and Practice, 5th edition, Pearson, 2008</w:t>
            </w:r>
            <w:r>
              <w:br/>
            </w:r>
            <w:r w:rsidRPr="25EA471B" w:rsidR="4285704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18"/>
                <w:szCs w:val="18"/>
                <w:lang w:val="en-GB"/>
              </w:rPr>
              <w:t>[3] Handel M.J. (ed.): The Sociology of Organizations: Classic, Contemporary, and Critical Readings (Theory, Culture &amp; Society, Sage publications ltd, 2021</w:t>
            </w:r>
          </w:p>
        </w:tc>
      </w:tr>
      <w:tr w:rsidR="009A3831" w:rsidTr="25EA471B" w14:paraId="1E791E1A" w14:textId="77777777">
        <w:trPr>
          <w:trHeight w:val="285"/>
        </w:trPr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9A3831" w:rsidRDefault="00C84573" w14:paraId="2F77B575" w14:textId="77777777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Pr="00813723" w:rsidR="00D76241" w:rsidTr="25EA471B" w14:paraId="217050A0" w14:textId="77777777">
        <w:trPr>
          <w:trHeight w:val="400"/>
        </w:trPr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4C126A" w:rsidR="00D76241" w:rsidP="00D76241" w:rsidRDefault="00D76241" w14:paraId="278481B2" w14:textId="0F73A146">
            <w:pPr>
              <w:rPr>
                <w:lang w:eastAsia="pl-PL"/>
              </w:rPr>
            </w:pPr>
            <w:r w:rsidRPr="004C126A">
              <w:rPr>
                <w:lang w:eastAsia="pl-PL"/>
              </w:rPr>
              <w:t xml:space="preserve">Jagoda </w:t>
            </w:r>
            <w:proofErr w:type="spellStart"/>
            <w:r w:rsidRPr="004C126A">
              <w:rPr>
                <w:lang w:eastAsia="pl-PL"/>
              </w:rPr>
              <w:t>Mrzygłocka-Chojnacka</w:t>
            </w:r>
            <w:proofErr w:type="spellEnd"/>
            <w:r w:rsidR="00996719">
              <w:rPr>
                <w:lang w:eastAsia="pl-PL"/>
              </w:rPr>
              <w:t>,</w:t>
            </w:r>
            <w:r w:rsidRPr="004C126A">
              <w:rPr>
                <w:lang w:eastAsia="pl-PL"/>
              </w:rPr>
              <w:t xml:space="preserve"> jagoda.mrzyglocka-chojnacka@pwr.</w:t>
            </w:r>
            <w:r>
              <w:rPr>
                <w:lang w:eastAsia="pl-PL"/>
              </w:rPr>
              <w:t>edu.pl</w:t>
            </w:r>
            <w:r w:rsidRPr="004C126A">
              <w:rPr>
                <w:lang w:eastAsia="pl-PL"/>
              </w:rPr>
              <w:t xml:space="preserve"> </w:t>
            </w:r>
          </w:p>
        </w:tc>
      </w:tr>
    </w:tbl>
    <w:p w:rsidR="00CB759A" w:rsidP="00EF2200" w:rsidRDefault="00CB759A" w14:paraId="6CD1BE1F" w14:textId="77777777">
      <w:pPr>
        <w:pStyle w:val="Nagwek3"/>
        <w:numPr>
          <w:ilvl w:val="0"/>
          <w:numId w:val="0"/>
        </w:numPr>
        <w:jc w:val="left"/>
      </w:pPr>
    </w:p>
    <w:sectPr w:rsidR="00CB759A" w:rsidSect="00330D5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B1B4B" w:rsidRDefault="00EB1B4B" w14:paraId="5AD58249" w14:textId="77777777">
      <w:r>
        <w:separator/>
      </w:r>
    </w:p>
  </w:endnote>
  <w:endnote w:type="continuationSeparator" w:id="0">
    <w:p w:rsidR="00EB1B4B" w:rsidRDefault="00EB1B4B" w14:paraId="6CC7FE8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67061" w:rsidRDefault="00167061" w14:paraId="132BC554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5053F" w:rsidRDefault="0045053F" w14:paraId="424B9D1F" w14:textId="7777777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67061" w:rsidRDefault="00167061" w14:paraId="2B754EEA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B1B4B" w:rsidRDefault="00EB1B4B" w14:paraId="4FD25FA9" w14:textId="77777777">
      <w:r>
        <w:separator/>
      </w:r>
    </w:p>
  </w:footnote>
  <w:footnote w:type="continuationSeparator" w:id="0">
    <w:p w:rsidR="00EB1B4B" w:rsidRDefault="00EB1B4B" w14:paraId="0205878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67061" w:rsidRDefault="00167061" w14:paraId="77837AE8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67061" w:rsidRDefault="00167061" w14:paraId="00B8DAF8" w14:textId="777777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67061" w:rsidRDefault="00167061" w14:paraId="0CD35647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34144"/>
    <w:rsid w:val="00041381"/>
    <w:rsid w:val="00054669"/>
    <w:rsid w:val="00061F05"/>
    <w:rsid w:val="00062A35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D6BFC"/>
    <w:rsid w:val="000E365C"/>
    <w:rsid w:val="000F3A10"/>
    <w:rsid w:val="0010677A"/>
    <w:rsid w:val="00112BB5"/>
    <w:rsid w:val="00113B15"/>
    <w:rsid w:val="00114204"/>
    <w:rsid w:val="00116E67"/>
    <w:rsid w:val="00121FE8"/>
    <w:rsid w:val="00126B93"/>
    <w:rsid w:val="00157016"/>
    <w:rsid w:val="0016135A"/>
    <w:rsid w:val="00161417"/>
    <w:rsid w:val="00165ABC"/>
    <w:rsid w:val="00167061"/>
    <w:rsid w:val="00182C94"/>
    <w:rsid w:val="00193412"/>
    <w:rsid w:val="00195696"/>
    <w:rsid w:val="00195F9F"/>
    <w:rsid w:val="001A43C0"/>
    <w:rsid w:val="001B6B2D"/>
    <w:rsid w:val="001C668B"/>
    <w:rsid w:val="001D58E2"/>
    <w:rsid w:val="001E0D88"/>
    <w:rsid w:val="00200A74"/>
    <w:rsid w:val="0020624E"/>
    <w:rsid w:val="0021066E"/>
    <w:rsid w:val="00216C3F"/>
    <w:rsid w:val="00221A54"/>
    <w:rsid w:val="00225ABB"/>
    <w:rsid w:val="0023230F"/>
    <w:rsid w:val="00236A6A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286E"/>
    <w:rsid w:val="002F46F4"/>
    <w:rsid w:val="003013A2"/>
    <w:rsid w:val="00312640"/>
    <w:rsid w:val="00330D51"/>
    <w:rsid w:val="003325BF"/>
    <w:rsid w:val="0033626A"/>
    <w:rsid w:val="00346B77"/>
    <w:rsid w:val="003538DA"/>
    <w:rsid w:val="00361AB9"/>
    <w:rsid w:val="003810E9"/>
    <w:rsid w:val="00381140"/>
    <w:rsid w:val="00390B75"/>
    <w:rsid w:val="00396180"/>
    <w:rsid w:val="003B0A30"/>
    <w:rsid w:val="003C37E7"/>
    <w:rsid w:val="003C650C"/>
    <w:rsid w:val="003F02DB"/>
    <w:rsid w:val="003F183E"/>
    <w:rsid w:val="003F5F77"/>
    <w:rsid w:val="00402A22"/>
    <w:rsid w:val="00407B87"/>
    <w:rsid w:val="00434D81"/>
    <w:rsid w:val="00445A01"/>
    <w:rsid w:val="0045053F"/>
    <w:rsid w:val="00465523"/>
    <w:rsid w:val="00474FDF"/>
    <w:rsid w:val="00476124"/>
    <w:rsid w:val="00477042"/>
    <w:rsid w:val="00480AC6"/>
    <w:rsid w:val="00487489"/>
    <w:rsid w:val="004A69E4"/>
    <w:rsid w:val="004A7DEB"/>
    <w:rsid w:val="004A7EAC"/>
    <w:rsid w:val="004A7FFC"/>
    <w:rsid w:val="004B2951"/>
    <w:rsid w:val="004B7360"/>
    <w:rsid w:val="004C4B53"/>
    <w:rsid w:val="004D36CA"/>
    <w:rsid w:val="004D7607"/>
    <w:rsid w:val="004E0AE1"/>
    <w:rsid w:val="005030BB"/>
    <w:rsid w:val="00505398"/>
    <w:rsid w:val="0050644A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21B56"/>
    <w:rsid w:val="00663BA2"/>
    <w:rsid w:val="00680EB1"/>
    <w:rsid w:val="006858A7"/>
    <w:rsid w:val="006B0D90"/>
    <w:rsid w:val="006C64BB"/>
    <w:rsid w:val="006D0380"/>
    <w:rsid w:val="006D53FB"/>
    <w:rsid w:val="006D5EA5"/>
    <w:rsid w:val="006E7055"/>
    <w:rsid w:val="006F01A6"/>
    <w:rsid w:val="00712E09"/>
    <w:rsid w:val="0071360A"/>
    <w:rsid w:val="00713A17"/>
    <w:rsid w:val="00716DA1"/>
    <w:rsid w:val="007206D5"/>
    <w:rsid w:val="00722987"/>
    <w:rsid w:val="007333C4"/>
    <w:rsid w:val="007358EE"/>
    <w:rsid w:val="007513C4"/>
    <w:rsid w:val="00765B5D"/>
    <w:rsid w:val="00794A39"/>
    <w:rsid w:val="007B30F9"/>
    <w:rsid w:val="007B475C"/>
    <w:rsid w:val="007C6787"/>
    <w:rsid w:val="007C72CA"/>
    <w:rsid w:val="007D1760"/>
    <w:rsid w:val="007D46F8"/>
    <w:rsid w:val="007D5C79"/>
    <w:rsid w:val="007D60F8"/>
    <w:rsid w:val="008011DB"/>
    <w:rsid w:val="008112FE"/>
    <w:rsid w:val="00813723"/>
    <w:rsid w:val="0085533D"/>
    <w:rsid w:val="008730C1"/>
    <w:rsid w:val="00874AAA"/>
    <w:rsid w:val="00875BE6"/>
    <w:rsid w:val="008942EC"/>
    <w:rsid w:val="008A0AE7"/>
    <w:rsid w:val="008B3399"/>
    <w:rsid w:val="008C3907"/>
    <w:rsid w:val="008C4D57"/>
    <w:rsid w:val="008F1AD2"/>
    <w:rsid w:val="008F5F86"/>
    <w:rsid w:val="00915194"/>
    <w:rsid w:val="00937508"/>
    <w:rsid w:val="009639EB"/>
    <w:rsid w:val="00965E7F"/>
    <w:rsid w:val="0096719C"/>
    <w:rsid w:val="00977663"/>
    <w:rsid w:val="00990D32"/>
    <w:rsid w:val="00996719"/>
    <w:rsid w:val="009A33BF"/>
    <w:rsid w:val="009A3831"/>
    <w:rsid w:val="009B74F0"/>
    <w:rsid w:val="009D49C5"/>
    <w:rsid w:val="009E23F5"/>
    <w:rsid w:val="009E431C"/>
    <w:rsid w:val="00A12397"/>
    <w:rsid w:val="00A12B4B"/>
    <w:rsid w:val="00A309E9"/>
    <w:rsid w:val="00A34EDC"/>
    <w:rsid w:val="00A405D5"/>
    <w:rsid w:val="00A677CF"/>
    <w:rsid w:val="00A73274"/>
    <w:rsid w:val="00A96C36"/>
    <w:rsid w:val="00AB33CE"/>
    <w:rsid w:val="00AB78D3"/>
    <w:rsid w:val="00AC0C11"/>
    <w:rsid w:val="00AC4224"/>
    <w:rsid w:val="00AD643A"/>
    <w:rsid w:val="00B002FA"/>
    <w:rsid w:val="00B03744"/>
    <w:rsid w:val="00B1282C"/>
    <w:rsid w:val="00B15A75"/>
    <w:rsid w:val="00B22DE8"/>
    <w:rsid w:val="00B3200B"/>
    <w:rsid w:val="00B326E7"/>
    <w:rsid w:val="00B3552F"/>
    <w:rsid w:val="00B43849"/>
    <w:rsid w:val="00B4771F"/>
    <w:rsid w:val="00B53E01"/>
    <w:rsid w:val="00B721DE"/>
    <w:rsid w:val="00B95AB6"/>
    <w:rsid w:val="00B972A9"/>
    <w:rsid w:val="00B975A9"/>
    <w:rsid w:val="00BA26EE"/>
    <w:rsid w:val="00BE27A3"/>
    <w:rsid w:val="00BE7E57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96BF6"/>
    <w:rsid w:val="00CA5C4D"/>
    <w:rsid w:val="00CB759A"/>
    <w:rsid w:val="00CC204D"/>
    <w:rsid w:val="00CE0349"/>
    <w:rsid w:val="00D10320"/>
    <w:rsid w:val="00D332B9"/>
    <w:rsid w:val="00D376AB"/>
    <w:rsid w:val="00D530BA"/>
    <w:rsid w:val="00D552A5"/>
    <w:rsid w:val="00D66BC4"/>
    <w:rsid w:val="00D76241"/>
    <w:rsid w:val="00D76C38"/>
    <w:rsid w:val="00D81453"/>
    <w:rsid w:val="00DA2E73"/>
    <w:rsid w:val="00DA3856"/>
    <w:rsid w:val="00DA525E"/>
    <w:rsid w:val="00DB58D8"/>
    <w:rsid w:val="00DB7C62"/>
    <w:rsid w:val="00DC16A5"/>
    <w:rsid w:val="00DC5082"/>
    <w:rsid w:val="00E022A7"/>
    <w:rsid w:val="00E051BD"/>
    <w:rsid w:val="00E13EF3"/>
    <w:rsid w:val="00E305E2"/>
    <w:rsid w:val="00E40C64"/>
    <w:rsid w:val="00E4235B"/>
    <w:rsid w:val="00E52DD3"/>
    <w:rsid w:val="00E5380C"/>
    <w:rsid w:val="00E646A1"/>
    <w:rsid w:val="00E716FE"/>
    <w:rsid w:val="00E76872"/>
    <w:rsid w:val="00EA3766"/>
    <w:rsid w:val="00EB1B4B"/>
    <w:rsid w:val="00EB3188"/>
    <w:rsid w:val="00EB330B"/>
    <w:rsid w:val="00EB41AE"/>
    <w:rsid w:val="00EC279C"/>
    <w:rsid w:val="00ED0D2C"/>
    <w:rsid w:val="00ED7792"/>
    <w:rsid w:val="00ED7A4C"/>
    <w:rsid w:val="00EE3698"/>
    <w:rsid w:val="00EE6061"/>
    <w:rsid w:val="00EF2200"/>
    <w:rsid w:val="00EF221E"/>
    <w:rsid w:val="00EF2E0E"/>
    <w:rsid w:val="00F06760"/>
    <w:rsid w:val="00F138A7"/>
    <w:rsid w:val="00F23EB3"/>
    <w:rsid w:val="00F33A26"/>
    <w:rsid w:val="00F345B6"/>
    <w:rsid w:val="00F4058A"/>
    <w:rsid w:val="00F516A0"/>
    <w:rsid w:val="00F53A3A"/>
    <w:rsid w:val="00F60A81"/>
    <w:rsid w:val="00F62928"/>
    <w:rsid w:val="00F64B62"/>
    <w:rsid w:val="00F84BEE"/>
    <w:rsid w:val="00FB2632"/>
    <w:rsid w:val="00FC3901"/>
    <w:rsid w:val="00FD168E"/>
    <w:rsid w:val="00FF75C2"/>
    <w:rsid w:val="043369FD"/>
    <w:rsid w:val="05F7E1C2"/>
    <w:rsid w:val="08EEB4AE"/>
    <w:rsid w:val="092F8284"/>
    <w:rsid w:val="1B1A1396"/>
    <w:rsid w:val="1DC2D042"/>
    <w:rsid w:val="2116D5F8"/>
    <w:rsid w:val="25EA471B"/>
    <w:rsid w:val="28F095F1"/>
    <w:rsid w:val="2944B353"/>
    <w:rsid w:val="2F7EA657"/>
    <w:rsid w:val="3B8E39A3"/>
    <w:rsid w:val="3BD71E02"/>
    <w:rsid w:val="3D72EE63"/>
    <w:rsid w:val="40D3F860"/>
    <w:rsid w:val="42561DD8"/>
    <w:rsid w:val="42857043"/>
    <w:rsid w:val="45AF1EB8"/>
    <w:rsid w:val="4F2CD014"/>
    <w:rsid w:val="593B86CE"/>
    <w:rsid w:val="5C67B573"/>
    <w:rsid w:val="5DE9F1EB"/>
    <w:rsid w:val="5FF0705B"/>
    <w:rsid w:val="66305DA8"/>
    <w:rsid w:val="6739832B"/>
    <w:rsid w:val="699BC956"/>
    <w:rsid w:val="6AD819A5"/>
    <w:rsid w:val="6AF75CE3"/>
    <w:rsid w:val="6CFFB7D8"/>
    <w:rsid w:val="6E97E1DD"/>
    <w:rsid w:val="6F688C0C"/>
    <w:rsid w:val="6FF2B8F7"/>
    <w:rsid w:val="79E91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BE5EE77"/>
  <w15:chartTrackingRefBased/>
  <w15:docId w15:val="{FC39BBA4-6995-4460-B2F4-32355C36320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ny" w:default="1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Domylnaczcionkaakapitu2" w:customStyle="1">
    <w:name w:val="Domyślna czcionka akapitu2"/>
  </w:style>
  <w:style w:type="character" w:styleId="WW8Num3z1" w:customStyle="1">
    <w:name w:val="WW8Num3z1"/>
    <w:rPr>
      <w:rFonts w:ascii="Times New Roman" w:hAnsi="Times New Roman" w:eastAsia="Times New Roman" w:cs="Times New Roman"/>
    </w:rPr>
  </w:style>
  <w:style w:type="character" w:styleId="Domylnaczcionkaakapitu1" w:customStyle="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styleId="Nagwek20" w:customStyle="1">
    <w:name w:val="Nagłówek2"/>
    <w:basedOn w:val="Normalny"/>
    <w:next w:val="Tekstpodstawowy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styleId="Podpis2" w:customStyle="1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Indeks" w:customStyle="1">
    <w:name w:val="Indeks"/>
    <w:basedOn w:val="Normalny"/>
    <w:pPr>
      <w:suppressLineNumbers/>
    </w:pPr>
    <w:rPr>
      <w:rFonts w:cs="Mangal"/>
    </w:rPr>
  </w:style>
  <w:style w:type="paragraph" w:styleId="Nagwek10" w:customStyle="1">
    <w:name w:val="Nagłówek1"/>
    <w:basedOn w:val="Normalny"/>
    <w:next w:val="Tekstpodstawowy"/>
    <w:pPr>
      <w:keepNext/>
      <w:spacing w:before="240" w:after="120"/>
    </w:pPr>
    <w:rPr>
      <w:rFonts w:ascii="Arial" w:hAnsi="Arial" w:eastAsia="SimSun" w:cs="Mangal"/>
      <w:sz w:val="28"/>
      <w:szCs w:val="28"/>
    </w:rPr>
  </w:style>
  <w:style w:type="paragraph" w:styleId="Podpis1" w:customStyle="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21" w:customStyle="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</w:rPr>
  </w:style>
  <w:style w:type="paragraph" w:styleId="Zawartoramki" w:customStyle="1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styleId="TekstkomentarzaZnak" w:customStyle="1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styleId="TematkomentarzaZnak" w:customStyle="1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Default" w:customStyle="1">
    <w:name w:val="Default"/>
    <w:rsid w:val="001C668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0328F747494E4BB1981BD25F06EF2D" ma:contentTypeVersion="4" ma:contentTypeDescription="Utwórz nowy dokument." ma:contentTypeScope="" ma:versionID="c7bfe1a0834c52da3c76822d50b1c8ae">
  <xsd:schema xmlns:xsd="http://www.w3.org/2001/XMLSchema" xmlns:xs="http://www.w3.org/2001/XMLSchema" xmlns:p="http://schemas.microsoft.com/office/2006/metadata/properties" xmlns:ns2="15fa6619-13e7-4ff5-a27c-d613d3fda2d6" targetNamespace="http://schemas.microsoft.com/office/2006/metadata/properties" ma:root="true" ma:fieldsID="c101b0600ad101a05f6af6c0071f24a5" ns2:_="">
    <xsd:import namespace="15fa6619-13e7-4ff5-a27c-d613d3fda2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a6619-13e7-4ff5-a27c-d613d3fda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1E77C12-6EB0-404E-BC09-16F77E2C3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6B3D1E-BF02-4BEC-8889-A71A310479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DBAB94-DE32-47E2-B56F-E26965BA89A8}"/>
</file>

<file path=customXml/itemProps4.xml><?xml version="1.0" encoding="utf-8"?>
<ds:datastoreItem xmlns:ds="http://schemas.openxmlformats.org/officeDocument/2006/customXml" ds:itemID="{870A5D30-2316-439B-8D1E-D05EE611FCD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GB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PRZEWODNIK PO PRZEDMIOCIE</dc:title>
  <dc:subject/>
  <dc:creator>Hanna Helman</dc:creator>
  <keywords/>
  <lastModifiedBy>jagoda.mrzyglocka-chojnacka@pwr.edu.pl</lastModifiedBy>
  <revision>4</revision>
  <lastPrinted>2019-01-14T10:42:00.0000000Z</lastPrinted>
  <dcterms:created xsi:type="dcterms:W3CDTF">2021-02-03T20:24:00.0000000Z</dcterms:created>
  <dcterms:modified xsi:type="dcterms:W3CDTF">2021-02-08T22:40:07.0308984Z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